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EC896">
      <w:pPr>
        <w:adjustRightInd w:val="0"/>
        <w:spacing w:line="480" w:lineRule="exact"/>
        <w:rPr>
          <w:rFonts w:eastAsia="黑体"/>
          <w:sz w:val="32"/>
          <w:szCs w:val="32"/>
        </w:rPr>
      </w:pPr>
      <w:r>
        <w:rPr>
          <w:rFonts w:eastAsia="黑体"/>
          <w:sz w:val="32"/>
          <w:szCs w:val="32"/>
        </w:rPr>
        <w:t xml:space="preserve">                                                       </w:t>
      </w:r>
    </w:p>
    <w:p w14:paraId="7C35BAB4">
      <w:pPr>
        <w:adjustRightInd w:val="0"/>
        <w:spacing w:line="480" w:lineRule="exact"/>
        <w:jc w:val="center"/>
        <w:rPr>
          <w:rFonts w:eastAsia="黑体"/>
          <w:b/>
          <w:sz w:val="32"/>
          <w:szCs w:val="32"/>
        </w:rPr>
      </w:pPr>
    </w:p>
    <w:p w14:paraId="5E2F8361">
      <w:pPr>
        <w:adjustRightInd w:val="0"/>
        <w:spacing w:line="480" w:lineRule="exact"/>
        <w:jc w:val="center"/>
        <w:rPr>
          <w:rFonts w:eastAsia="黑体"/>
          <w:b/>
          <w:sz w:val="52"/>
          <w:szCs w:val="52"/>
        </w:rPr>
      </w:pPr>
    </w:p>
    <w:p w14:paraId="402BEBCC">
      <w:pPr>
        <w:adjustRightInd w:val="0"/>
        <w:spacing w:line="480" w:lineRule="exact"/>
        <w:jc w:val="center"/>
        <w:rPr>
          <w:rFonts w:eastAsia="黑体"/>
          <w:b/>
          <w:sz w:val="52"/>
          <w:szCs w:val="52"/>
        </w:rPr>
      </w:pPr>
    </w:p>
    <w:p w14:paraId="0F71B50C">
      <w:pPr>
        <w:adjustRightInd w:val="0"/>
        <w:spacing w:line="480" w:lineRule="exact"/>
        <w:jc w:val="center"/>
        <w:rPr>
          <w:rFonts w:eastAsia="黑体"/>
          <w:b/>
          <w:sz w:val="52"/>
          <w:szCs w:val="52"/>
        </w:rPr>
      </w:pPr>
    </w:p>
    <w:p w14:paraId="0C135E5E">
      <w:pPr>
        <w:adjustRightInd w:val="0"/>
        <w:spacing w:line="480" w:lineRule="exact"/>
        <w:jc w:val="center"/>
        <w:rPr>
          <w:rFonts w:eastAsia="黑体"/>
          <w:b/>
          <w:sz w:val="52"/>
          <w:szCs w:val="52"/>
        </w:rPr>
      </w:pPr>
    </w:p>
    <w:p w14:paraId="2F75D884">
      <w:pPr>
        <w:adjustRightInd w:val="0"/>
        <w:spacing w:line="480" w:lineRule="exact"/>
        <w:jc w:val="center"/>
        <w:rPr>
          <w:rFonts w:eastAsia="黑体"/>
          <w:b/>
          <w:sz w:val="52"/>
          <w:szCs w:val="52"/>
        </w:rPr>
      </w:pPr>
    </w:p>
    <w:p w14:paraId="6555F4C2">
      <w:pPr>
        <w:adjustRightInd w:val="0"/>
        <w:snapToGrid w:val="0"/>
        <w:spacing w:line="360" w:lineRule="auto"/>
        <w:jc w:val="center"/>
        <w:rPr>
          <w:rFonts w:hint="eastAsia" w:ascii="黑体" w:hAnsi="黑体" w:eastAsia="黑体" w:cs="方正仿宋简体"/>
          <w:b/>
          <w:color w:val="000000"/>
          <w:sz w:val="44"/>
          <w:szCs w:val="44"/>
          <w:lang w:val="en-US" w:eastAsia="zh-CN"/>
        </w:rPr>
      </w:pPr>
      <w:r>
        <w:rPr>
          <w:rFonts w:hint="eastAsia" w:ascii="黑体" w:hAnsi="黑体" w:eastAsia="黑体" w:cs="方正仿宋简体"/>
          <w:b/>
          <w:color w:val="000000"/>
          <w:sz w:val="44"/>
          <w:szCs w:val="44"/>
          <w:lang w:val="en-US" w:eastAsia="zh-CN"/>
        </w:rPr>
        <w:t>2025年昌吉回族自治州国家农业高新技术产业示范区蒸压加气混凝土砌块</w:t>
      </w:r>
    </w:p>
    <w:p w14:paraId="2A7EA14C">
      <w:pPr>
        <w:adjustRightInd w:val="0"/>
        <w:snapToGrid w:val="0"/>
        <w:spacing w:line="360" w:lineRule="auto"/>
        <w:jc w:val="center"/>
        <w:rPr>
          <w:rFonts w:hint="eastAsia" w:ascii="黑体" w:hAnsi="黑体" w:eastAsia="黑体" w:cs="方正仿宋简体"/>
          <w:b/>
          <w:color w:val="000000"/>
          <w:sz w:val="44"/>
          <w:szCs w:val="44"/>
          <w:lang w:val="en-US" w:eastAsia="zh-CN"/>
        </w:rPr>
      </w:pPr>
      <w:r>
        <w:rPr>
          <w:rFonts w:hint="eastAsia" w:ascii="黑体" w:hAnsi="黑体" w:eastAsia="黑体" w:cs="方正仿宋简体"/>
          <w:b/>
          <w:color w:val="000000"/>
          <w:sz w:val="44"/>
          <w:szCs w:val="44"/>
          <w:lang w:val="en-US" w:eastAsia="zh-CN"/>
        </w:rPr>
        <w:t>产品质量监督抽查方案</w:t>
      </w:r>
    </w:p>
    <w:p w14:paraId="2B0DE9FE">
      <w:pPr>
        <w:adjustRightInd w:val="0"/>
        <w:spacing w:line="480" w:lineRule="exact"/>
        <w:jc w:val="center"/>
        <w:rPr>
          <w:rFonts w:eastAsia="黑体"/>
          <w:b/>
          <w:sz w:val="52"/>
          <w:szCs w:val="52"/>
        </w:rPr>
      </w:pPr>
    </w:p>
    <w:p w14:paraId="1DEC3A48">
      <w:pPr>
        <w:adjustRightInd w:val="0"/>
        <w:spacing w:line="480" w:lineRule="exact"/>
        <w:jc w:val="center"/>
        <w:rPr>
          <w:rFonts w:eastAsia="黑体"/>
          <w:b/>
          <w:sz w:val="52"/>
          <w:szCs w:val="52"/>
        </w:rPr>
      </w:pPr>
    </w:p>
    <w:p w14:paraId="1CB194A8">
      <w:pPr>
        <w:adjustRightInd w:val="0"/>
        <w:spacing w:line="480" w:lineRule="exact"/>
        <w:jc w:val="center"/>
        <w:rPr>
          <w:rFonts w:eastAsia="黑体"/>
          <w:b/>
          <w:sz w:val="52"/>
          <w:szCs w:val="52"/>
        </w:rPr>
      </w:pPr>
    </w:p>
    <w:p w14:paraId="55FFA2BF">
      <w:pPr>
        <w:adjustRightInd w:val="0"/>
        <w:spacing w:line="480" w:lineRule="exact"/>
        <w:jc w:val="center"/>
        <w:rPr>
          <w:rFonts w:eastAsia="黑体"/>
          <w:b/>
          <w:sz w:val="52"/>
          <w:szCs w:val="52"/>
        </w:rPr>
      </w:pPr>
    </w:p>
    <w:p w14:paraId="3282C17B">
      <w:pPr>
        <w:adjustRightInd w:val="0"/>
        <w:spacing w:line="480" w:lineRule="exact"/>
        <w:jc w:val="center"/>
        <w:rPr>
          <w:rFonts w:eastAsia="黑体"/>
          <w:b/>
          <w:sz w:val="52"/>
          <w:szCs w:val="52"/>
        </w:rPr>
      </w:pPr>
    </w:p>
    <w:p w14:paraId="1572B2E2">
      <w:pPr>
        <w:adjustRightInd w:val="0"/>
        <w:spacing w:line="480" w:lineRule="exact"/>
        <w:jc w:val="center"/>
        <w:rPr>
          <w:rFonts w:eastAsia="黑体"/>
          <w:b/>
          <w:sz w:val="52"/>
          <w:szCs w:val="52"/>
        </w:rPr>
      </w:pPr>
    </w:p>
    <w:p w14:paraId="4EE26141">
      <w:pPr>
        <w:adjustRightInd w:val="0"/>
        <w:spacing w:line="480" w:lineRule="exact"/>
        <w:jc w:val="center"/>
        <w:rPr>
          <w:rFonts w:eastAsia="黑体"/>
          <w:b/>
          <w:sz w:val="52"/>
          <w:szCs w:val="52"/>
        </w:rPr>
      </w:pPr>
    </w:p>
    <w:p w14:paraId="1DFBD4A9">
      <w:pPr>
        <w:adjustRightInd w:val="0"/>
        <w:spacing w:line="480" w:lineRule="exact"/>
        <w:jc w:val="center"/>
        <w:rPr>
          <w:rFonts w:eastAsia="黑体"/>
          <w:b/>
          <w:sz w:val="52"/>
          <w:szCs w:val="52"/>
        </w:rPr>
      </w:pPr>
    </w:p>
    <w:p w14:paraId="0E31372B">
      <w:pPr>
        <w:adjustRightInd w:val="0"/>
        <w:spacing w:line="480" w:lineRule="exact"/>
        <w:rPr>
          <w:rFonts w:eastAsia="黑体"/>
          <w:b/>
          <w:sz w:val="52"/>
          <w:szCs w:val="52"/>
        </w:rPr>
      </w:pPr>
    </w:p>
    <w:p w14:paraId="59FA6226">
      <w:pPr>
        <w:adjustRightInd w:val="0"/>
        <w:spacing w:line="480" w:lineRule="exact"/>
        <w:rPr>
          <w:rFonts w:eastAsia="黑体"/>
          <w:b/>
          <w:sz w:val="52"/>
          <w:szCs w:val="52"/>
        </w:rPr>
      </w:pPr>
    </w:p>
    <w:p w14:paraId="4669D28B">
      <w:pPr>
        <w:adjustRightInd w:val="0"/>
        <w:spacing w:line="480" w:lineRule="exact"/>
        <w:rPr>
          <w:rFonts w:eastAsia="黑体"/>
          <w:b/>
          <w:sz w:val="52"/>
          <w:szCs w:val="52"/>
        </w:rPr>
      </w:pPr>
    </w:p>
    <w:p w14:paraId="2BD01BB1">
      <w:pPr>
        <w:adjustRightInd w:val="0"/>
        <w:spacing w:line="480" w:lineRule="exact"/>
        <w:jc w:val="center"/>
        <w:rPr>
          <w:rFonts w:eastAsia="黑体"/>
          <w:b/>
          <w:sz w:val="52"/>
          <w:szCs w:val="52"/>
        </w:rPr>
      </w:pPr>
    </w:p>
    <w:p w14:paraId="6666A8F9">
      <w:pPr>
        <w:adjustRightInd w:val="0"/>
        <w:spacing w:line="480" w:lineRule="exact"/>
        <w:jc w:val="center"/>
        <w:rPr>
          <w:rFonts w:eastAsia="黑体"/>
          <w:b/>
          <w:sz w:val="52"/>
          <w:szCs w:val="52"/>
        </w:rPr>
      </w:pPr>
    </w:p>
    <w:p w14:paraId="68D9ED9F">
      <w:pPr>
        <w:adjustRightInd w:val="0"/>
        <w:spacing w:line="480" w:lineRule="exact"/>
        <w:ind w:right="-334" w:rightChars="-159"/>
        <w:rPr>
          <w:rFonts w:eastAsia="黑体"/>
          <w:sz w:val="28"/>
          <w:szCs w:val="28"/>
        </w:rPr>
      </w:pPr>
      <w:r>
        <w:rPr>
          <w:rFonts w:eastAsia="黑体"/>
          <w:sz w:val="28"/>
          <w:szCs w:val="28"/>
        </w:rPr>
        <w:t xml:space="preserve">                                              </w:t>
      </w:r>
    </w:p>
    <w:p w14:paraId="733A916B">
      <w:pPr>
        <w:adjustRightInd w:val="0"/>
        <w:snapToGrid w:val="0"/>
        <w:spacing w:line="360" w:lineRule="auto"/>
        <w:jc w:val="center"/>
        <w:rPr>
          <w:rFonts w:eastAsia="方正小标宋简体"/>
          <w:sz w:val="32"/>
          <w:szCs w:val="32"/>
        </w:rPr>
        <w:sectPr>
          <w:headerReference r:id="rId3" w:type="default"/>
          <w:footerReference r:id="rId4" w:type="default"/>
          <w:footerReference r:id="rId5" w:type="even"/>
          <w:pgSz w:w="11906" w:h="16838"/>
          <w:pgMar w:top="1418" w:right="1418" w:bottom="1361" w:left="1843" w:header="851" w:footer="992" w:gutter="0"/>
          <w:pgNumType w:start="1"/>
          <w:cols w:space="720" w:num="1"/>
          <w:titlePg/>
          <w:docGrid w:linePitch="312" w:charSpace="0"/>
        </w:sectPr>
      </w:pPr>
    </w:p>
    <w:p w14:paraId="0FF211A9">
      <w:pPr>
        <w:adjustRightInd w:val="0"/>
        <w:snapToGrid w:val="0"/>
        <w:spacing w:line="360" w:lineRule="auto"/>
        <w:jc w:val="center"/>
        <w:rPr>
          <w:rFonts w:hint="eastAsia" w:ascii="黑体" w:hAnsi="黑体" w:eastAsia="黑体" w:cs="方正仿宋简体"/>
          <w:b/>
          <w:color w:val="000000"/>
          <w:sz w:val="32"/>
          <w:szCs w:val="32"/>
          <w:lang w:val="en-US" w:eastAsia="zh-CN"/>
        </w:rPr>
      </w:pPr>
      <w:r>
        <w:rPr>
          <w:rFonts w:hint="eastAsia" w:ascii="黑体" w:hAnsi="黑体" w:eastAsia="黑体" w:cs="方正仿宋简体"/>
          <w:b/>
          <w:color w:val="000000"/>
          <w:sz w:val="32"/>
          <w:szCs w:val="32"/>
          <w:lang w:val="en-US" w:eastAsia="zh-CN"/>
        </w:rPr>
        <w:t>2025年昌吉回族自治州国家农业高新技术产业示范区</w:t>
      </w:r>
    </w:p>
    <w:p w14:paraId="57E6183E">
      <w:pPr>
        <w:adjustRightInd w:val="0"/>
        <w:snapToGrid w:val="0"/>
        <w:spacing w:line="360" w:lineRule="auto"/>
        <w:jc w:val="center"/>
        <w:rPr>
          <w:rFonts w:hint="eastAsia" w:ascii="黑体" w:hAnsi="黑体" w:eastAsia="黑体" w:cs="方正仿宋简体"/>
          <w:b/>
          <w:color w:val="000000"/>
          <w:sz w:val="32"/>
          <w:szCs w:val="32"/>
          <w:lang w:val="en-US" w:eastAsia="zh-CN"/>
        </w:rPr>
      </w:pPr>
      <w:r>
        <w:rPr>
          <w:rFonts w:hint="eastAsia" w:ascii="黑体" w:hAnsi="黑体" w:eastAsia="黑体" w:cs="方正仿宋简体"/>
          <w:b/>
          <w:color w:val="000000"/>
          <w:sz w:val="32"/>
          <w:szCs w:val="32"/>
          <w:lang w:val="en-US" w:eastAsia="zh-CN"/>
        </w:rPr>
        <w:t>蒸压加气混凝土砌块</w:t>
      </w:r>
    </w:p>
    <w:p w14:paraId="72146A9B">
      <w:pPr>
        <w:adjustRightInd w:val="0"/>
        <w:snapToGrid w:val="0"/>
        <w:spacing w:line="360" w:lineRule="auto"/>
        <w:jc w:val="center"/>
        <w:rPr>
          <w:rFonts w:hint="eastAsia" w:ascii="黑体" w:hAnsi="黑体" w:eastAsia="黑体" w:cs="方正仿宋简体"/>
          <w:b/>
          <w:color w:val="000000"/>
          <w:sz w:val="32"/>
          <w:szCs w:val="32"/>
          <w:lang w:val="en-US" w:eastAsia="zh-CN"/>
        </w:rPr>
      </w:pPr>
      <w:r>
        <w:rPr>
          <w:rFonts w:hint="eastAsia" w:ascii="黑体" w:hAnsi="黑体" w:eastAsia="黑体" w:cs="方正仿宋简体"/>
          <w:b/>
          <w:color w:val="000000"/>
          <w:sz w:val="32"/>
          <w:szCs w:val="32"/>
          <w:lang w:val="en-US" w:eastAsia="zh-CN"/>
        </w:rPr>
        <w:t>产品质量监督抽查方案</w:t>
      </w:r>
    </w:p>
    <w:p w14:paraId="1354B127">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0" w:firstLineChars="0"/>
        <w:textAlignment w:val="auto"/>
        <w:rPr>
          <w:rFonts w:hint="eastAsia" w:eastAsia="黑体"/>
          <w:b/>
          <w:bCs w:val="0"/>
          <w:color w:val="auto"/>
          <w:sz w:val="21"/>
          <w:szCs w:val="21"/>
          <w:lang w:eastAsia="zh-CN"/>
        </w:rPr>
      </w:pPr>
      <w:r>
        <w:rPr>
          <w:rFonts w:hAnsi="黑体" w:eastAsia="黑体"/>
          <w:b/>
          <w:bCs w:val="0"/>
          <w:color w:val="auto"/>
          <w:sz w:val="21"/>
          <w:szCs w:val="21"/>
        </w:rPr>
        <w:t>抽样方式</w:t>
      </w:r>
    </w:p>
    <w:p w14:paraId="7356958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b/>
          <w:bCs/>
          <w:szCs w:val="21"/>
        </w:rPr>
      </w:pPr>
      <w:r>
        <w:rPr>
          <w:rFonts w:hAnsi="宋体"/>
          <w:b/>
          <w:bCs/>
          <w:szCs w:val="21"/>
        </w:rPr>
        <w:t>（一）抽样领域</w:t>
      </w:r>
    </w:p>
    <w:p w14:paraId="606BFA36">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imes New Roman" w:hAnsi="Times New Roman" w:eastAsia="宋体" w:cs="Times New Roman"/>
          <w:color w:val="auto"/>
          <w:lang w:eastAsia="zh-CN"/>
        </w:rPr>
      </w:pPr>
      <w:r>
        <w:rPr>
          <w:rFonts w:hint="eastAsia" w:cs="Times New Roman"/>
          <w:color w:val="auto"/>
          <w:lang w:eastAsia="zh-CN"/>
        </w:rPr>
        <w:t>昌吉回族自治州</w:t>
      </w:r>
      <w:r>
        <w:rPr>
          <w:rFonts w:hint="eastAsia" w:ascii="Times New Roman" w:hAnsi="Times New Roman" w:eastAsia="宋体" w:cs="Times New Roman"/>
          <w:color w:val="auto"/>
          <w:lang w:eastAsia="zh-CN"/>
        </w:rPr>
        <w:t>国家农业高新技术产业示范区行</w:t>
      </w:r>
      <w:r>
        <w:rPr>
          <w:rFonts w:hint="eastAsia" w:ascii="Times New Roman" w:hAnsi="Times New Roman" w:eastAsia="宋体" w:cs="Times New Roman"/>
          <w:color w:val="auto"/>
        </w:rPr>
        <w:t>政区域内</w:t>
      </w:r>
      <w:r>
        <w:rPr>
          <w:rFonts w:hint="eastAsia" w:ascii="Times New Roman" w:hAnsi="Times New Roman" w:eastAsia="宋体" w:cs="Times New Roman"/>
          <w:color w:val="auto"/>
          <w:lang w:eastAsia="zh-CN"/>
        </w:rPr>
        <w:t>蒸压加气混凝土砌块的</w:t>
      </w:r>
      <w:r>
        <w:rPr>
          <w:rFonts w:hint="eastAsia" w:ascii="Times New Roman" w:hAnsi="Times New Roman" w:eastAsia="宋体" w:cs="Times New Roman"/>
          <w:color w:val="auto"/>
        </w:rPr>
        <w:t>生产</w:t>
      </w:r>
      <w:r>
        <w:rPr>
          <w:rFonts w:hint="eastAsia" w:ascii="Times New Roman" w:hAnsi="Times New Roman" w:eastAsia="宋体" w:cs="Times New Roman"/>
          <w:color w:val="auto"/>
          <w:lang w:val="en-US" w:eastAsia="zh-CN"/>
        </w:rPr>
        <w:t>者</w:t>
      </w:r>
      <w:r>
        <w:rPr>
          <w:color w:val="000000"/>
          <w:szCs w:val="21"/>
        </w:rPr>
        <w:t>待销产品中抽取</w:t>
      </w:r>
      <w:r>
        <w:rPr>
          <w:rFonts w:hint="eastAsia" w:ascii="Times New Roman" w:hAnsi="Times New Roman" w:eastAsia="宋体" w:cs="Times New Roman"/>
          <w:color w:val="auto"/>
          <w:lang w:eastAsia="zh-CN"/>
        </w:rPr>
        <w:t>。</w:t>
      </w:r>
    </w:p>
    <w:p w14:paraId="28E3BBD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Times New Roman" w:hAnsi="宋体" w:eastAsia="宋体" w:cs="Times New Roman"/>
          <w:b/>
          <w:bCs/>
          <w:szCs w:val="21"/>
          <w:lang w:val="en-US" w:eastAsia="zh-CN"/>
        </w:rPr>
      </w:pPr>
      <w:r>
        <w:rPr>
          <w:rFonts w:hint="eastAsia" w:ascii="Times New Roman" w:hAnsi="宋体" w:eastAsia="宋体" w:cs="Times New Roman"/>
          <w:b/>
          <w:bCs/>
          <w:szCs w:val="21"/>
          <w:lang w:val="en-US" w:eastAsia="zh-CN"/>
        </w:rPr>
        <w:t>（二）抽样型号或规格</w:t>
      </w:r>
    </w:p>
    <w:p w14:paraId="3A18AC99">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抽取样品应为同一生产企业生产的同品种、同规格、同级别、同一批次的产品。相同条件下如存在多个规格型号可以抽取存货量大的产品。</w:t>
      </w:r>
    </w:p>
    <w:p w14:paraId="3CA1D215">
      <w:pPr>
        <w:pStyle w:val="94"/>
        <w:keepNext w:val="0"/>
        <w:keepLines w:val="0"/>
        <w:pageBreakBefore w:val="0"/>
        <w:kinsoku/>
        <w:wordWrap/>
        <w:overflowPunct/>
        <w:topLinePunct w:val="0"/>
        <w:bidi w:val="0"/>
        <w:spacing w:line="360" w:lineRule="auto"/>
        <w:ind w:firstLine="420"/>
        <w:textAlignment w:val="auto"/>
        <w:rPr>
          <w:rFonts w:hint="eastAsia"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根据GB/T 11968-2020《蒸压加气混凝土砌块》按尺寸偏差分为Ⅰ型和Ⅱ型</w:t>
      </w:r>
      <w:r>
        <w:rPr>
          <w:rFonts w:hint="eastAsia" w:hAnsi="宋体" w:eastAsia="宋体" w:cs="宋体"/>
          <w:kern w:val="0"/>
          <w:sz w:val="21"/>
          <w:szCs w:val="21"/>
          <w:lang w:val="en-US" w:eastAsia="zh-CN" w:bidi="ar-SA"/>
        </w:rPr>
        <w:t>。Ⅰ型适用于薄灰缝砌筑，Ⅱ型适用于厚灰缝砌筑。按抗压强度分为A1.5、A2.0、A2.5、A3.5、A5.0五个级别。强度级别A1.5、A2.0适用于建筑保温。按干密度分为B03、B04、B05、B06、B07五个级别；干密度级别B03、B04适用于建筑保温。</w:t>
      </w:r>
    </w:p>
    <w:p w14:paraId="5A6E942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Times New Roman" w:hAnsi="宋体" w:eastAsia="宋体" w:cs="Times New Roman"/>
          <w:b/>
          <w:bCs/>
          <w:szCs w:val="21"/>
          <w:lang w:val="en-US" w:eastAsia="zh-CN"/>
        </w:rPr>
      </w:pPr>
      <w:r>
        <w:rPr>
          <w:rFonts w:hint="eastAsia" w:ascii="Times New Roman" w:hAnsi="宋体" w:eastAsia="宋体" w:cs="Times New Roman"/>
          <w:b/>
          <w:bCs/>
          <w:szCs w:val="21"/>
          <w:lang w:val="en-US" w:eastAsia="zh-CN"/>
        </w:rPr>
        <w:t>（三）样品要求</w:t>
      </w:r>
    </w:p>
    <w:p w14:paraId="096378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rPr>
        <w:t>本次抽查的样品种类</w:t>
      </w:r>
      <w:r>
        <w:rPr>
          <w:rFonts w:hint="eastAsia" w:ascii="宋体" w:hAnsi="宋体" w:eastAsia="宋体" w:cs="Times New Roman"/>
          <w:color w:val="000000"/>
          <w:szCs w:val="21"/>
          <w:lang w:eastAsia="zh-CN"/>
        </w:rPr>
        <w:t>为</w:t>
      </w:r>
      <w:r>
        <w:rPr>
          <w:szCs w:val="21"/>
        </w:rPr>
        <w:t>蒸压加气混凝土砌块</w:t>
      </w:r>
      <w:r>
        <w:rPr>
          <w:rFonts w:hint="eastAsia" w:ascii="宋体" w:hAnsi="宋体" w:eastAsia="宋体" w:cs="Times New Roman"/>
          <w:color w:val="000000"/>
          <w:szCs w:val="21"/>
          <w:lang w:eastAsia="zh-CN"/>
        </w:rPr>
        <w:t>，需在生产厂家现</w:t>
      </w:r>
      <w:r>
        <w:rPr>
          <w:rFonts w:hint="eastAsia" w:ascii="宋体" w:hAnsi="宋体" w:eastAsia="宋体" w:cs="Times New Roman"/>
          <w:color w:val="000000"/>
          <w:szCs w:val="21"/>
          <w:highlight w:val="none"/>
          <w:lang w:eastAsia="zh-CN"/>
        </w:rPr>
        <w:t>场锯取相应规格</w:t>
      </w:r>
      <w:r>
        <w:rPr>
          <w:rFonts w:hint="eastAsia" w:ascii="宋体" w:hAnsi="宋体" w:eastAsia="宋体" w:cs="Times New Roman"/>
          <w:color w:val="000000"/>
          <w:szCs w:val="21"/>
          <w:lang w:eastAsia="zh-CN"/>
        </w:rPr>
        <w:t>，符合检验样品数量及备用样品数量要求，</w:t>
      </w:r>
      <w:r>
        <w:rPr>
          <w:rFonts w:hint="eastAsia" w:ascii="宋体" w:hAnsi="宋体" w:eastAsia="宋体" w:cs="Times New Roman"/>
          <w:color w:val="000000"/>
          <w:szCs w:val="21"/>
          <w:highlight w:val="none"/>
          <w:lang w:eastAsia="zh-CN"/>
        </w:rPr>
        <w:t>锯取</w:t>
      </w:r>
      <w:r>
        <w:rPr>
          <w:rFonts w:hint="eastAsia" w:ascii="宋体" w:hAnsi="宋体" w:eastAsia="宋体" w:cs="Times New Roman"/>
          <w:color w:val="000000"/>
          <w:szCs w:val="21"/>
          <w:lang w:eastAsia="zh-CN"/>
        </w:rPr>
        <w:t>部位符合</w:t>
      </w:r>
      <w:r>
        <w:rPr>
          <w:rFonts w:hint="eastAsia" w:ascii="宋体" w:hAnsi="宋体" w:eastAsia="宋体" w:cs="Times New Roman"/>
          <w:color w:val="000000"/>
          <w:szCs w:val="21"/>
          <w:lang w:val="en-US" w:eastAsia="zh-CN"/>
        </w:rPr>
        <w:t>GB/T11969-2020标准的规定。</w:t>
      </w:r>
      <w:r>
        <w:rPr>
          <w:rFonts w:hint="eastAsia" w:ascii="宋体" w:hAnsi="宋体" w:eastAsia="宋体" w:cs="Times New Roman"/>
          <w:color w:val="000000"/>
          <w:szCs w:val="21"/>
        </w:rPr>
        <w:t>被抽查产品按产品标准中规定抽样数量</w:t>
      </w:r>
      <w:r>
        <w:rPr>
          <w:rFonts w:hint="eastAsia" w:ascii="宋体" w:hAnsi="宋体" w:eastAsia="宋体" w:cs="Times New Roman"/>
          <w:color w:val="000000"/>
          <w:szCs w:val="21"/>
          <w:lang w:eastAsia="zh-CN"/>
        </w:rPr>
        <w:t>进行</w:t>
      </w:r>
      <w:r>
        <w:rPr>
          <w:rFonts w:hint="eastAsia" w:ascii="宋体" w:hAnsi="宋体" w:eastAsia="宋体" w:cs="Times New Roman"/>
          <w:color w:val="000000"/>
          <w:szCs w:val="21"/>
        </w:rPr>
        <w:t>要求详见表1。</w:t>
      </w:r>
    </w:p>
    <w:p w14:paraId="54972604">
      <w:pPr>
        <w:pStyle w:val="131"/>
        <w:spacing w:line="360" w:lineRule="auto"/>
        <w:ind w:right="42" w:rightChars="20" w:firstLine="0" w:firstLineChars="0"/>
        <w:jc w:val="center"/>
        <w:rPr>
          <w:rFonts w:hint="eastAsia" w:ascii="宋体" w:hAnsi="宋体"/>
          <w:sz w:val="18"/>
          <w:szCs w:val="18"/>
        </w:rPr>
      </w:pPr>
      <w:r>
        <w:rPr>
          <w:rFonts w:hint="eastAsia" w:ascii="宋体" w:hAnsi="宋体"/>
          <w:sz w:val="18"/>
          <w:szCs w:val="18"/>
        </w:rPr>
        <w:t>表1  抽查产品数量要求</w:t>
      </w:r>
    </w:p>
    <w:tbl>
      <w:tblPr>
        <w:tblStyle w:val="24"/>
        <w:tblW w:w="8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1840"/>
        <w:gridCol w:w="1534"/>
        <w:gridCol w:w="1535"/>
      </w:tblGrid>
      <w:tr w14:paraId="2B4FA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600" w:type="dxa"/>
            <w:vMerge w:val="restart"/>
            <w:shd w:val="clear" w:color="auto" w:fill="FFFFFF"/>
            <w:noWrap w:val="0"/>
            <w:vAlign w:val="center"/>
          </w:tcPr>
          <w:p w14:paraId="5521CDCB">
            <w:pPr>
              <w:spacing w:line="302" w:lineRule="auto"/>
              <w:jc w:val="center"/>
              <w:rPr>
                <w:sz w:val="18"/>
                <w:szCs w:val="18"/>
              </w:rPr>
            </w:pPr>
            <w:r>
              <w:rPr>
                <w:sz w:val="18"/>
                <w:szCs w:val="18"/>
              </w:rPr>
              <w:t>产品种类</w:t>
            </w:r>
          </w:p>
        </w:tc>
        <w:tc>
          <w:tcPr>
            <w:tcW w:w="4909" w:type="dxa"/>
            <w:gridSpan w:val="3"/>
            <w:shd w:val="clear" w:color="auto" w:fill="FFFFFF"/>
            <w:noWrap w:val="0"/>
            <w:vAlign w:val="top"/>
          </w:tcPr>
          <w:p w14:paraId="6EBCCBFA">
            <w:pPr>
              <w:spacing w:line="302" w:lineRule="auto"/>
              <w:jc w:val="center"/>
              <w:rPr>
                <w:sz w:val="18"/>
                <w:szCs w:val="18"/>
              </w:rPr>
            </w:pPr>
            <w:r>
              <w:rPr>
                <w:sz w:val="18"/>
                <w:szCs w:val="18"/>
              </w:rPr>
              <w:t>抽样数量（块）</w:t>
            </w:r>
          </w:p>
        </w:tc>
      </w:tr>
      <w:tr w14:paraId="5D56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600" w:type="dxa"/>
            <w:vMerge w:val="continue"/>
            <w:shd w:val="clear" w:color="auto" w:fill="FFFFFF"/>
            <w:noWrap w:val="0"/>
            <w:vAlign w:val="center"/>
          </w:tcPr>
          <w:p w14:paraId="28B1443A">
            <w:pPr>
              <w:spacing w:line="302" w:lineRule="auto"/>
              <w:jc w:val="center"/>
              <w:rPr>
                <w:sz w:val="18"/>
                <w:szCs w:val="18"/>
              </w:rPr>
            </w:pPr>
          </w:p>
        </w:tc>
        <w:tc>
          <w:tcPr>
            <w:tcW w:w="1840" w:type="dxa"/>
            <w:shd w:val="clear" w:color="auto" w:fill="FFFFFF"/>
            <w:noWrap w:val="0"/>
            <w:vAlign w:val="top"/>
          </w:tcPr>
          <w:p w14:paraId="40325951">
            <w:pPr>
              <w:spacing w:line="302" w:lineRule="auto"/>
              <w:jc w:val="center"/>
              <w:rPr>
                <w:sz w:val="18"/>
                <w:szCs w:val="18"/>
              </w:rPr>
            </w:pPr>
            <w:r>
              <w:rPr>
                <w:sz w:val="18"/>
                <w:szCs w:val="18"/>
              </w:rPr>
              <w:t>抽样总数量</w:t>
            </w:r>
          </w:p>
        </w:tc>
        <w:tc>
          <w:tcPr>
            <w:tcW w:w="1534" w:type="dxa"/>
            <w:shd w:val="clear" w:color="auto" w:fill="FFFFFF"/>
            <w:noWrap w:val="0"/>
            <w:vAlign w:val="center"/>
          </w:tcPr>
          <w:p w14:paraId="628ADE0D">
            <w:pPr>
              <w:spacing w:line="302" w:lineRule="auto"/>
              <w:jc w:val="center"/>
              <w:rPr>
                <w:sz w:val="18"/>
                <w:szCs w:val="18"/>
              </w:rPr>
            </w:pPr>
            <w:r>
              <w:rPr>
                <w:sz w:val="18"/>
                <w:szCs w:val="18"/>
              </w:rPr>
              <w:t>检验样品</w:t>
            </w:r>
          </w:p>
        </w:tc>
        <w:tc>
          <w:tcPr>
            <w:tcW w:w="1535" w:type="dxa"/>
            <w:shd w:val="clear" w:color="auto" w:fill="FFFFFF"/>
            <w:noWrap w:val="0"/>
            <w:vAlign w:val="center"/>
          </w:tcPr>
          <w:p w14:paraId="3E8C8F8F">
            <w:pPr>
              <w:spacing w:line="302" w:lineRule="auto"/>
              <w:jc w:val="center"/>
              <w:rPr>
                <w:sz w:val="18"/>
                <w:szCs w:val="18"/>
              </w:rPr>
            </w:pPr>
            <w:r>
              <w:rPr>
                <w:sz w:val="18"/>
                <w:szCs w:val="18"/>
              </w:rPr>
              <w:t>备用样品</w:t>
            </w:r>
          </w:p>
        </w:tc>
      </w:tr>
      <w:tr w14:paraId="05DE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600" w:type="dxa"/>
            <w:shd w:val="clear" w:color="auto" w:fill="FFFFFF"/>
            <w:noWrap w:val="0"/>
            <w:vAlign w:val="center"/>
          </w:tcPr>
          <w:p w14:paraId="2666027E">
            <w:pPr>
              <w:spacing w:line="302" w:lineRule="auto"/>
              <w:jc w:val="center"/>
              <w:rPr>
                <w:sz w:val="18"/>
                <w:szCs w:val="18"/>
              </w:rPr>
            </w:pPr>
            <w:r>
              <w:rPr>
                <w:sz w:val="18"/>
                <w:szCs w:val="18"/>
              </w:rPr>
              <w:t>蒸压加气混凝土砌块</w:t>
            </w:r>
          </w:p>
        </w:tc>
        <w:tc>
          <w:tcPr>
            <w:tcW w:w="1840" w:type="dxa"/>
            <w:shd w:val="clear" w:color="auto" w:fill="FFFFFF"/>
            <w:noWrap w:val="0"/>
            <w:vAlign w:val="top"/>
          </w:tcPr>
          <w:p w14:paraId="742EBA14">
            <w:pPr>
              <w:spacing w:line="302" w:lineRule="auto"/>
              <w:jc w:val="center"/>
              <w:rPr>
                <w:sz w:val="18"/>
                <w:szCs w:val="18"/>
              </w:rPr>
            </w:pPr>
            <w:r>
              <w:rPr>
                <w:sz w:val="18"/>
                <w:szCs w:val="18"/>
              </w:rPr>
              <w:t>22</w:t>
            </w:r>
          </w:p>
        </w:tc>
        <w:tc>
          <w:tcPr>
            <w:tcW w:w="1534" w:type="dxa"/>
            <w:shd w:val="clear" w:color="auto" w:fill="FFFFFF"/>
            <w:noWrap w:val="0"/>
            <w:vAlign w:val="center"/>
          </w:tcPr>
          <w:p w14:paraId="31378EA5">
            <w:pPr>
              <w:spacing w:line="302" w:lineRule="auto"/>
              <w:jc w:val="center"/>
              <w:rPr>
                <w:sz w:val="18"/>
                <w:szCs w:val="18"/>
              </w:rPr>
            </w:pPr>
            <w:r>
              <w:rPr>
                <w:sz w:val="18"/>
                <w:szCs w:val="18"/>
              </w:rPr>
              <w:t>15</w:t>
            </w:r>
          </w:p>
        </w:tc>
        <w:tc>
          <w:tcPr>
            <w:tcW w:w="1535" w:type="dxa"/>
            <w:shd w:val="clear" w:color="auto" w:fill="FFFFFF"/>
            <w:noWrap w:val="0"/>
            <w:vAlign w:val="center"/>
          </w:tcPr>
          <w:p w14:paraId="3BD3F894">
            <w:pPr>
              <w:spacing w:line="302" w:lineRule="auto"/>
              <w:jc w:val="center"/>
              <w:rPr>
                <w:sz w:val="18"/>
                <w:szCs w:val="18"/>
              </w:rPr>
            </w:pPr>
            <w:r>
              <w:rPr>
                <w:sz w:val="18"/>
                <w:szCs w:val="18"/>
              </w:rPr>
              <w:t>7</w:t>
            </w:r>
          </w:p>
        </w:tc>
      </w:tr>
    </w:tbl>
    <w:p w14:paraId="697D747C">
      <w:pPr>
        <w:pStyle w:val="131"/>
        <w:spacing w:line="360" w:lineRule="auto"/>
        <w:ind w:right="42" w:rightChars="20" w:firstLine="0" w:firstLineChars="0"/>
        <w:jc w:val="center"/>
        <w:rPr>
          <w:rFonts w:hint="eastAsia" w:ascii="宋体" w:hAnsi="宋体"/>
          <w:sz w:val="18"/>
          <w:szCs w:val="18"/>
          <w:lang w:val="en-US" w:eastAsia="zh-CN"/>
        </w:rPr>
      </w:pPr>
    </w:p>
    <w:p w14:paraId="40CCA524">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2" w:firstLineChars="200"/>
        <w:textAlignment w:val="auto"/>
        <w:rPr>
          <w:rFonts w:hAnsi="宋体"/>
          <w:b/>
          <w:bCs/>
          <w:szCs w:val="21"/>
        </w:rPr>
      </w:pPr>
      <w:r>
        <w:rPr>
          <w:rFonts w:hAnsi="宋体"/>
          <w:b/>
          <w:bCs/>
          <w:szCs w:val="21"/>
        </w:rPr>
        <w:t>（四）抽样形式</w:t>
      </w:r>
    </w:p>
    <w:p w14:paraId="69714F17">
      <w:pPr>
        <w:adjustRightInd w:val="0"/>
        <w:snapToGrid w:val="0"/>
        <w:spacing w:line="360" w:lineRule="auto"/>
        <w:ind w:firstLine="420" w:firstLineChars="200"/>
        <w:rPr>
          <w:rFonts w:hint="eastAsia" w:ascii="Arial" w:hAnsi="Arial" w:cs="Arial"/>
          <w:color w:val="auto"/>
          <w:szCs w:val="21"/>
        </w:rPr>
      </w:pPr>
      <w:r>
        <w:rPr>
          <w:rFonts w:hint="eastAsia" w:ascii="Arial" w:hAnsi="Arial" w:cs="Arial"/>
          <w:color w:val="auto"/>
          <w:szCs w:val="21"/>
        </w:rPr>
        <w:t>以30000块为一批，不足30000块亦为一批，在</w:t>
      </w:r>
      <w:r>
        <w:rPr>
          <w:rFonts w:hint="eastAsia" w:ascii="Arial" w:hAnsi="Arial" w:cs="Arial"/>
          <w:color w:val="auto"/>
          <w:szCs w:val="21"/>
          <w:lang w:eastAsia="zh-CN"/>
        </w:rPr>
        <w:t>生产</w:t>
      </w:r>
      <w:r>
        <w:rPr>
          <w:rFonts w:hint="eastAsia" w:ascii="Arial" w:hAnsi="Arial" w:cs="Arial"/>
          <w:color w:val="auto"/>
          <w:szCs w:val="21"/>
        </w:rPr>
        <w:t>企业的成品库内</w:t>
      </w:r>
      <w:r>
        <w:rPr>
          <w:rFonts w:hint="eastAsia" w:ascii="Arial" w:hAnsi="Arial" w:cs="Arial"/>
          <w:color w:val="auto"/>
          <w:szCs w:val="21"/>
          <w:lang w:eastAsia="zh-CN"/>
        </w:rPr>
        <w:t>及堆场或堆放区</w:t>
      </w:r>
      <w:r>
        <w:rPr>
          <w:rFonts w:hint="eastAsia" w:ascii="Arial" w:hAnsi="Arial" w:cs="Arial"/>
          <w:color w:val="auto"/>
          <w:szCs w:val="21"/>
        </w:rPr>
        <w:t>随机抽取有产品质量检验合格证明或者以其他形式表明合格的产品。</w:t>
      </w:r>
      <w:r>
        <w:rPr>
          <w:rFonts w:hint="eastAsia" w:hAnsi="宋体"/>
          <w:color w:val="000000"/>
          <w:szCs w:val="21"/>
          <w:lang w:val="en-US" w:eastAsia="zh-CN"/>
        </w:rPr>
        <w:t>生产企业抽样时，同一个受检单位抽取不超过2个规格的产品。</w:t>
      </w:r>
    </w:p>
    <w:p w14:paraId="6921783D">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int="eastAsia" w:hAnsi="宋体"/>
          <w:b/>
          <w:szCs w:val="21"/>
        </w:rPr>
        <w:t>（五）</w:t>
      </w:r>
      <w:r>
        <w:rPr>
          <w:rFonts w:hAnsi="宋体"/>
          <w:b/>
          <w:szCs w:val="21"/>
        </w:rPr>
        <w:t>样品获取方式</w:t>
      </w:r>
    </w:p>
    <w:p w14:paraId="508EE2F0">
      <w:pPr>
        <w:spacing w:line="360" w:lineRule="auto"/>
        <w:ind w:firstLine="420" w:firstLineChars="200"/>
        <w:rPr>
          <w:rFonts w:hint="eastAsia" w:ascii="宋体" w:hAnsi="宋体" w:cs="宋体"/>
          <w:color w:val="auto"/>
          <w:szCs w:val="21"/>
        </w:rPr>
      </w:pPr>
      <w:r>
        <w:rPr>
          <w:rFonts w:hint="eastAsia" w:ascii="宋体" w:hAnsi="宋体" w:cs="宋体"/>
          <w:color w:val="auto"/>
          <w:szCs w:val="21"/>
          <w:highlight w:val="none"/>
          <w:lang w:eastAsia="zh-CN"/>
        </w:rPr>
        <w:t>检</w:t>
      </w:r>
      <w:r>
        <w:rPr>
          <w:rFonts w:hint="eastAsia" w:ascii="宋体" w:hAnsi="宋体" w:cs="宋体"/>
          <w:color w:val="auto"/>
          <w:szCs w:val="21"/>
          <w:highlight w:val="none"/>
        </w:rPr>
        <w:t>验样品与备份样</w:t>
      </w:r>
      <w:r>
        <w:rPr>
          <w:rFonts w:hint="eastAsia" w:ascii="宋体" w:hAnsi="宋体" w:cs="宋体"/>
          <w:color w:val="auto"/>
          <w:szCs w:val="21"/>
        </w:rPr>
        <w:t>品均以购买的方式获取。抽取样品的单价按照该产品的出厂价</w:t>
      </w:r>
      <w:r>
        <w:rPr>
          <w:rFonts w:hint="eastAsia" w:ascii="宋体" w:hAnsi="宋体" w:cs="宋体"/>
          <w:color w:val="auto"/>
          <w:szCs w:val="21"/>
          <w:lang w:val="en-US" w:eastAsia="zh-CN"/>
        </w:rPr>
        <w:t>或者销售价格</w:t>
      </w:r>
      <w:r>
        <w:rPr>
          <w:rFonts w:hint="eastAsia" w:ascii="宋体" w:hAnsi="宋体" w:cs="宋体"/>
          <w:color w:val="auto"/>
          <w:szCs w:val="21"/>
        </w:rPr>
        <w:t>核算，样品数量按实际抽取的样品量核算；没有标价的，以同类产品的市场价格为准。</w:t>
      </w:r>
    </w:p>
    <w:p w14:paraId="3414602E">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备份样品封存于检验机构。</w:t>
      </w:r>
    </w:p>
    <w:p w14:paraId="1E707EE1">
      <w:pPr>
        <w:adjustRightInd w:val="0"/>
        <w:snapToGrid w:val="0"/>
        <w:spacing w:line="360" w:lineRule="auto"/>
        <w:rPr>
          <w:rFonts w:hAnsi="黑体" w:eastAsia="黑体"/>
          <w:b/>
          <w:szCs w:val="21"/>
        </w:rPr>
      </w:pPr>
    </w:p>
    <w:p w14:paraId="481E9196">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firstLine="422" w:firstLineChars="200"/>
        <w:textAlignment w:val="auto"/>
        <w:rPr>
          <w:rFonts w:hint="eastAsia" w:ascii="Times New Roman" w:hAnsi="黑体" w:eastAsia="黑体" w:cs="Times New Roman"/>
          <w:b/>
          <w:bCs/>
          <w:sz w:val="21"/>
          <w:szCs w:val="21"/>
          <w:lang w:eastAsia="zh-CN"/>
        </w:rPr>
      </w:pPr>
      <w:r>
        <w:rPr>
          <w:rFonts w:hint="eastAsia" w:ascii="Times New Roman" w:hAnsi="黑体" w:eastAsia="黑体" w:cs="Times New Roman"/>
          <w:b/>
          <w:bCs/>
          <w:sz w:val="21"/>
          <w:szCs w:val="21"/>
          <w:lang w:eastAsia="zh-CN"/>
        </w:rPr>
        <w:t>企业生产规模划分</w:t>
      </w:r>
    </w:p>
    <w:p w14:paraId="1A1446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企业生产规模按照国家统计局《统计上大中小微型企业划分办法》进行划分见表2。</w:t>
      </w:r>
    </w:p>
    <w:p w14:paraId="4CB1480E">
      <w:pPr>
        <w:spacing w:line="360" w:lineRule="auto"/>
        <w:ind w:firstLine="360" w:firstLineChars="200"/>
        <w:jc w:val="center"/>
        <w:rPr>
          <w:rFonts w:hint="eastAsia" w:ascii="Arial" w:hAnsi="Arial" w:cs="Arial"/>
          <w:color w:val="auto"/>
          <w:sz w:val="18"/>
          <w:szCs w:val="18"/>
        </w:rPr>
      </w:pPr>
      <w:r>
        <w:rPr>
          <w:rFonts w:hint="eastAsia" w:ascii="宋体" w:hAnsi="宋体" w:cs="宋体"/>
          <w:color w:val="auto"/>
          <w:sz w:val="18"/>
          <w:szCs w:val="18"/>
        </w:rPr>
        <w:t>表2  生产企业规模划分方法</w:t>
      </w:r>
    </w:p>
    <w:tbl>
      <w:tblPr>
        <w:tblStyle w:val="24"/>
        <w:tblW w:w="0" w:type="auto"/>
        <w:jc w:val="center"/>
        <w:tblLayout w:type="fixed"/>
        <w:tblCellMar>
          <w:top w:w="0" w:type="dxa"/>
          <w:left w:w="108" w:type="dxa"/>
          <w:bottom w:w="0" w:type="dxa"/>
          <w:right w:w="108" w:type="dxa"/>
        </w:tblCellMar>
      </w:tblPr>
      <w:tblGrid>
        <w:gridCol w:w="758"/>
        <w:gridCol w:w="1390"/>
        <w:gridCol w:w="851"/>
        <w:gridCol w:w="1276"/>
        <w:gridCol w:w="1587"/>
        <w:gridCol w:w="1588"/>
        <w:gridCol w:w="1096"/>
      </w:tblGrid>
      <w:tr w14:paraId="0CD4BBE8">
        <w:tblPrEx>
          <w:tblCellMar>
            <w:top w:w="0" w:type="dxa"/>
            <w:left w:w="108" w:type="dxa"/>
            <w:bottom w:w="0" w:type="dxa"/>
            <w:right w:w="108" w:type="dxa"/>
          </w:tblCellMar>
        </w:tblPrEx>
        <w:trPr>
          <w:trHeight w:val="567" w:hRule="exact"/>
          <w:jc w:val="center"/>
        </w:trPr>
        <w:tc>
          <w:tcPr>
            <w:tcW w:w="758" w:type="dxa"/>
            <w:tcBorders>
              <w:top w:val="single" w:color="auto" w:sz="4" w:space="0"/>
              <w:left w:val="single" w:color="auto" w:sz="4" w:space="0"/>
              <w:bottom w:val="single" w:color="auto" w:sz="4" w:space="0"/>
              <w:right w:val="single" w:color="auto" w:sz="4" w:space="0"/>
            </w:tcBorders>
            <w:noWrap w:val="0"/>
            <w:vAlign w:val="center"/>
          </w:tcPr>
          <w:p w14:paraId="41DC8B45">
            <w:pPr>
              <w:adjustRightInd w:val="0"/>
              <w:snapToGrid w:val="0"/>
              <w:jc w:val="center"/>
              <w:rPr>
                <w:rFonts w:ascii="宋体" w:hAnsi="宋体"/>
                <w:color w:val="auto"/>
                <w:sz w:val="18"/>
                <w:szCs w:val="18"/>
              </w:rPr>
            </w:pPr>
            <w:r>
              <w:rPr>
                <w:rFonts w:hint="eastAsia" w:ascii="宋体" w:hAnsi="宋体"/>
                <w:color w:val="auto"/>
                <w:sz w:val="18"/>
                <w:szCs w:val="18"/>
              </w:rPr>
              <w:t>行业</w:t>
            </w:r>
            <w:r>
              <w:rPr>
                <w:rFonts w:ascii="宋体" w:hAnsi="宋体"/>
                <w:color w:val="auto"/>
                <w:sz w:val="18"/>
                <w:szCs w:val="18"/>
              </w:rPr>
              <w:t xml:space="preserve">  </w:t>
            </w:r>
            <w:r>
              <w:rPr>
                <w:rFonts w:hint="eastAsia" w:ascii="宋体" w:hAnsi="宋体"/>
                <w:color w:val="auto"/>
                <w:sz w:val="18"/>
                <w:szCs w:val="18"/>
              </w:rPr>
              <w:t>名称</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651039F9">
            <w:pPr>
              <w:adjustRightInd w:val="0"/>
              <w:snapToGrid w:val="0"/>
              <w:jc w:val="center"/>
              <w:rPr>
                <w:rFonts w:ascii="宋体" w:hAnsi="宋体"/>
                <w:color w:val="auto"/>
                <w:sz w:val="18"/>
                <w:szCs w:val="18"/>
              </w:rPr>
            </w:pPr>
            <w:r>
              <w:rPr>
                <w:rFonts w:hint="eastAsia" w:ascii="宋体" w:hAnsi="宋体"/>
                <w:color w:val="auto"/>
                <w:sz w:val="18"/>
                <w:szCs w:val="18"/>
              </w:rPr>
              <w:t>指标名称</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A1A540F">
            <w:pPr>
              <w:adjustRightInd w:val="0"/>
              <w:snapToGrid w:val="0"/>
              <w:jc w:val="center"/>
              <w:rPr>
                <w:rFonts w:ascii="宋体" w:hAnsi="宋体"/>
                <w:color w:val="auto"/>
                <w:sz w:val="18"/>
                <w:szCs w:val="18"/>
              </w:rPr>
            </w:pPr>
            <w:r>
              <w:rPr>
                <w:rFonts w:hint="eastAsia" w:ascii="宋体" w:hAnsi="宋体"/>
                <w:color w:val="auto"/>
                <w:sz w:val="18"/>
                <w:szCs w:val="18"/>
              </w:rPr>
              <w:t>计量</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9855135">
            <w:pPr>
              <w:adjustRightInd w:val="0"/>
              <w:snapToGrid w:val="0"/>
              <w:jc w:val="center"/>
              <w:rPr>
                <w:rFonts w:ascii="宋体" w:hAnsi="宋体"/>
                <w:color w:val="auto"/>
                <w:sz w:val="18"/>
                <w:szCs w:val="18"/>
              </w:rPr>
            </w:pPr>
            <w:r>
              <w:rPr>
                <w:rFonts w:hint="eastAsia" w:ascii="宋体" w:hAnsi="宋体"/>
                <w:color w:val="auto"/>
                <w:sz w:val="18"/>
                <w:szCs w:val="18"/>
              </w:rPr>
              <w:t>大型</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2C52C7D2">
            <w:pPr>
              <w:adjustRightInd w:val="0"/>
              <w:snapToGrid w:val="0"/>
              <w:jc w:val="center"/>
              <w:rPr>
                <w:rFonts w:ascii="宋体" w:hAnsi="宋体"/>
                <w:color w:val="auto"/>
                <w:sz w:val="18"/>
                <w:szCs w:val="18"/>
              </w:rPr>
            </w:pPr>
            <w:r>
              <w:rPr>
                <w:rFonts w:hint="eastAsia" w:ascii="宋体" w:hAnsi="宋体"/>
                <w:color w:val="auto"/>
                <w:sz w:val="18"/>
                <w:szCs w:val="18"/>
              </w:rPr>
              <w:t>中型</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3F5CC211">
            <w:pPr>
              <w:adjustRightInd w:val="0"/>
              <w:snapToGrid w:val="0"/>
              <w:jc w:val="center"/>
              <w:rPr>
                <w:rFonts w:ascii="宋体" w:hAnsi="宋体"/>
                <w:color w:val="auto"/>
                <w:sz w:val="18"/>
                <w:szCs w:val="18"/>
              </w:rPr>
            </w:pPr>
            <w:r>
              <w:rPr>
                <w:rFonts w:hint="eastAsia" w:ascii="宋体" w:hAnsi="宋体"/>
                <w:color w:val="auto"/>
                <w:sz w:val="18"/>
                <w:szCs w:val="18"/>
              </w:rPr>
              <w:t>小型</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4EB942C6">
            <w:pPr>
              <w:adjustRightInd w:val="0"/>
              <w:snapToGrid w:val="0"/>
              <w:jc w:val="center"/>
              <w:rPr>
                <w:rFonts w:ascii="宋体" w:hAnsi="宋体"/>
                <w:color w:val="auto"/>
                <w:sz w:val="18"/>
                <w:szCs w:val="18"/>
              </w:rPr>
            </w:pPr>
            <w:r>
              <w:rPr>
                <w:rFonts w:hint="eastAsia" w:ascii="宋体" w:hAnsi="宋体"/>
                <w:color w:val="auto"/>
                <w:sz w:val="18"/>
                <w:szCs w:val="18"/>
              </w:rPr>
              <w:t>微型</w:t>
            </w:r>
          </w:p>
        </w:tc>
      </w:tr>
      <w:tr w14:paraId="50D25EDC">
        <w:tblPrEx>
          <w:tblCellMar>
            <w:top w:w="0" w:type="dxa"/>
            <w:left w:w="108" w:type="dxa"/>
            <w:bottom w:w="0" w:type="dxa"/>
            <w:right w:w="108" w:type="dxa"/>
          </w:tblCellMar>
        </w:tblPrEx>
        <w:trPr>
          <w:trHeight w:val="567" w:hRule="exact"/>
          <w:jc w:val="center"/>
        </w:trPr>
        <w:tc>
          <w:tcPr>
            <w:tcW w:w="758" w:type="dxa"/>
            <w:vMerge w:val="restart"/>
            <w:tcBorders>
              <w:top w:val="single" w:color="auto" w:sz="4" w:space="0"/>
              <w:left w:val="single" w:color="auto" w:sz="4" w:space="0"/>
              <w:bottom w:val="single" w:color="auto" w:sz="4" w:space="0"/>
              <w:right w:val="single" w:color="auto" w:sz="4" w:space="0"/>
            </w:tcBorders>
            <w:noWrap w:val="0"/>
            <w:vAlign w:val="center"/>
          </w:tcPr>
          <w:p w14:paraId="327E0CA0">
            <w:pPr>
              <w:adjustRightInd w:val="0"/>
              <w:snapToGrid w:val="0"/>
              <w:jc w:val="center"/>
              <w:rPr>
                <w:rFonts w:ascii="宋体" w:hAnsi="宋体"/>
                <w:color w:val="auto"/>
                <w:sz w:val="18"/>
                <w:szCs w:val="18"/>
              </w:rPr>
            </w:pPr>
            <w:r>
              <w:rPr>
                <w:rFonts w:hint="eastAsia" w:ascii="宋体" w:hAnsi="宋体"/>
                <w:color w:val="auto"/>
                <w:sz w:val="18"/>
                <w:szCs w:val="18"/>
              </w:rPr>
              <w:t>工业</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51641EA6">
            <w:pPr>
              <w:adjustRightInd w:val="0"/>
              <w:snapToGrid w:val="0"/>
              <w:jc w:val="center"/>
              <w:rPr>
                <w:rFonts w:ascii="宋体" w:hAnsi="宋体"/>
                <w:color w:val="auto"/>
                <w:sz w:val="18"/>
                <w:szCs w:val="18"/>
              </w:rPr>
            </w:pPr>
            <w:r>
              <w:rPr>
                <w:rFonts w:hint="eastAsia" w:ascii="宋体" w:hAnsi="宋体"/>
                <w:color w:val="auto"/>
                <w:sz w:val="18"/>
                <w:szCs w:val="18"/>
              </w:rPr>
              <w:t>从业人员</w:t>
            </w:r>
            <w:r>
              <w:rPr>
                <w:rFonts w:ascii="宋体" w:hAnsi="宋体"/>
                <w:color w:val="auto"/>
                <w:sz w:val="18"/>
                <w:szCs w:val="18"/>
              </w:rPr>
              <w:t>(X)</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5BC42D9">
            <w:pPr>
              <w:adjustRightInd w:val="0"/>
              <w:snapToGrid w:val="0"/>
              <w:jc w:val="center"/>
              <w:rPr>
                <w:rFonts w:ascii="宋体" w:hAnsi="宋体"/>
                <w:color w:val="auto"/>
                <w:sz w:val="18"/>
                <w:szCs w:val="18"/>
              </w:rPr>
            </w:pPr>
            <w:r>
              <w:rPr>
                <w:rFonts w:hint="eastAsia" w:ascii="宋体" w:hAnsi="宋体"/>
                <w:color w:val="auto"/>
                <w:sz w:val="18"/>
                <w:szCs w:val="18"/>
              </w:rPr>
              <w:t>人</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64E8CB8">
            <w:pPr>
              <w:adjustRightInd w:val="0"/>
              <w:snapToGrid w:val="0"/>
              <w:jc w:val="center"/>
              <w:rPr>
                <w:rFonts w:ascii="宋体" w:hAnsi="宋体"/>
                <w:color w:val="auto"/>
                <w:sz w:val="18"/>
                <w:szCs w:val="18"/>
              </w:rPr>
            </w:pP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1000</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55F10779">
            <w:pPr>
              <w:adjustRightInd w:val="0"/>
              <w:snapToGrid w:val="0"/>
              <w:jc w:val="center"/>
              <w:rPr>
                <w:rFonts w:ascii="宋体" w:hAnsi="宋体"/>
                <w:color w:val="auto"/>
                <w:sz w:val="18"/>
                <w:szCs w:val="18"/>
              </w:rPr>
            </w:pPr>
            <w:r>
              <w:rPr>
                <w:rFonts w:ascii="宋体" w:hAnsi="宋体"/>
                <w:color w:val="auto"/>
                <w:sz w:val="18"/>
                <w:szCs w:val="18"/>
              </w:rPr>
              <w:t>300</w:t>
            </w:r>
            <w:r>
              <w:rPr>
                <w:rFonts w:hint="eastAsia" w:ascii="宋体" w:hAnsi="宋体"/>
                <w:color w:val="auto"/>
                <w:sz w:val="18"/>
                <w:szCs w:val="18"/>
              </w:rPr>
              <w:t>≤</w:t>
            </w: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1000</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2997E9A7">
            <w:pPr>
              <w:adjustRightInd w:val="0"/>
              <w:snapToGrid w:val="0"/>
              <w:jc w:val="center"/>
              <w:rPr>
                <w:rFonts w:ascii="宋体" w:hAnsi="宋体"/>
                <w:color w:val="auto"/>
                <w:sz w:val="18"/>
                <w:szCs w:val="18"/>
              </w:rPr>
            </w:pPr>
            <w:r>
              <w:rPr>
                <w:rFonts w:ascii="宋体" w:hAnsi="宋体"/>
                <w:color w:val="auto"/>
                <w:sz w:val="18"/>
                <w:szCs w:val="18"/>
              </w:rPr>
              <w:t>20</w:t>
            </w:r>
            <w:r>
              <w:rPr>
                <w:rFonts w:hint="eastAsia" w:ascii="宋体" w:hAnsi="宋体"/>
                <w:color w:val="auto"/>
                <w:sz w:val="18"/>
                <w:szCs w:val="18"/>
              </w:rPr>
              <w:t>≤</w:t>
            </w: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300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5BD8E488">
            <w:pPr>
              <w:adjustRightInd w:val="0"/>
              <w:snapToGrid w:val="0"/>
              <w:jc w:val="center"/>
              <w:rPr>
                <w:rFonts w:ascii="宋体" w:hAnsi="宋体"/>
                <w:color w:val="auto"/>
                <w:sz w:val="18"/>
                <w:szCs w:val="18"/>
              </w:rPr>
            </w:pP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20</w:t>
            </w:r>
          </w:p>
        </w:tc>
      </w:tr>
      <w:tr w14:paraId="72F17DE9">
        <w:tblPrEx>
          <w:tblCellMar>
            <w:top w:w="0" w:type="dxa"/>
            <w:left w:w="108" w:type="dxa"/>
            <w:bottom w:w="0" w:type="dxa"/>
            <w:right w:w="108" w:type="dxa"/>
          </w:tblCellMar>
        </w:tblPrEx>
        <w:trPr>
          <w:trHeight w:val="567" w:hRule="exact"/>
          <w:jc w:val="center"/>
        </w:trPr>
        <w:tc>
          <w:tcPr>
            <w:tcW w:w="758" w:type="dxa"/>
            <w:vMerge w:val="continue"/>
            <w:tcBorders>
              <w:top w:val="single" w:color="auto" w:sz="4" w:space="0"/>
              <w:left w:val="single" w:color="auto" w:sz="4" w:space="0"/>
              <w:bottom w:val="single" w:color="auto" w:sz="4" w:space="0"/>
              <w:right w:val="single" w:color="auto" w:sz="4" w:space="0"/>
            </w:tcBorders>
            <w:noWrap w:val="0"/>
            <w:vAlign w:val="center"/>
          </w:tcPr>
          <w:p w14:paraId="1319FE36">
            <w:pPr>
              <w:adjustRightInd w:val="0"/>
              <w:snapToGrid w:val="0"/>
              <w:jc w:val="center"/>
              <w:rPr>
                <w:rFonts w:ascii="宋体" w:hAnsi="宋体"/>
                <w:color w:val="auto"/>
                <w:sz w:val="18"/>
                <w:szCs w:val="18"/>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0B1EE580">
            <w:pPr>
              <w:adjustRightInd w:val="0"/>
              <w:snapToGrid w:val="0"/>
              <w:jc w:val="center"/>
              <w:rPr>
                <w:rFonts w:ascii="宋体" w:hAnsi="宋体"/>
                <w:color w:val="auto"/>
                <w:sz w:val="18"/>
                <w:szCs w:val="18"/>
              </w:rPr>
            </w:pPr>
            <w:r>
              <w:rPr>
                <w:rFonts w:hint="eastAsia" w:ascii="宋体" w:hAnsi="宋体"/>
                <w:color w:val="auto"/>
                <w:sz w:val="18"/>
                <w:szCs w:val="18"/>
              </w:rPr>
              <w:t>营业收入</w:t>
            </w:r>
            <w:r>
              <w:rPr>
                <w:rFonts w:ascii="宋体" w:hAnsi="宋体"/>
                <w:color w:val="auto"/>
                <w:sz w:val="18"/>
                <w:szCs w:val="18"/>
              </w:rPr>
              <w:t>(Y)</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5F561C4">
            <w:pPr>
              <w:adjustRightInd w:val="0"/>
              <w:snapToGrid w:val="0"/>
              <w:jc w:val="center"/>
              <w:rPr>
                <w:rFonts w:ascii="宋体" w:hAnsi="宋体"/>
                <w:color w:val="auto"/>
                <w:sz w:val="18"/>
                <w:szCs w:val="18"/>
              </w:rPr>
            </w:pPr>
            <w:r>
              <w:rPr>
                <w:rFonts w:hint="eastAsia" w:ascii="宋体" w:hAnsi="宋体"/>
                <w:color w:val="auto"/>
                <w:sz w:val="18"/>
                <w:szCs w:val="18"/>
              </w:rPr>
              <w:t>万元</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576BA18">
            <w:pPr>
              <w:adjustRightInd w:val="0"/>
              <w:snapToGrid w:val="0"/>
              <w:jc w:val="center"/>
              <w:rPr>
                <w:rFonts w:ascii="宋体" w:hAnsi="宋体"/>
                <w:color w:val="auto"/>
                <w:sz w:val="18"/>
                <w:szCs w:val="18"/>
              </w:rPr>
            </w:pP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40000</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200C0390">
            <w:pPr>
              <w:adjustRightInd w:val="0"/>
              <w:snapToGrid w:val="0"/>
              <w:jc w:val="center"/>
              <w:rPr>
                <w:rFonts w:ascii="宋体" w:hAnsi="宋体"/>
                <w:color w:val="auto"/>
                <w:sz w:val="18"/>
                <w:szCs w:val="18"/>
              </w:rPr>
            </w:pPr>
            <w:r>
              <w:rPr>
                <w:rFonts w:ascii="宋体" w:hAnsi="宋体"/>
                <w:color w:val="auto"/>
                <w:sz w:val="18"/>
                <w:szCs w:val="18"/>
              </w:rPr>
              <w:t>2000</w:t>
            </w:r>
            <w:r>
              <w:rPr>
                <w:rFonts w:hint="eastAsia" w:ascii="宋体" w:hAnsi="宋体"/>
                <w:color w:val="auto"/>
                <w:sz w:val="18"/>
                <w:szCs w:val="18"/>
              </w:rPr>
              <w:t>≤</w:t>
            </w: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40000</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219117E4">
            <w:pPr>
              <w:adjustRightInd w:val="0"/>
              <w:snapToGrid w:val="0"/>
              <w:jc w:val="center"/>
              <w:rPr>
                <w:rFonts w:ascii="宋体" w:hAnsi="宋体"/>
                <w:color w:val="auto"/>
                <w:sz w:val="18"/>
                <w:szCs w:val="18"/>
              </w:rPr>
            </w:pPr>
            <w:r>
              <w:rPr>
                <w:rFonts w:ascii="宋体" w:hAnsi="宋体"/>
                <w:color w:val="auto"/>
                <w:sz w:val="18"/>
                <w:szCs w:val="18"/>
              </w:rPr>
              <w:t>300</w:t>
            </w:r>
            <w:r>
              <w:rPr>
                <w:rFonts w:hint="eastAsia" w:ascii="宋体" w:hAnsi="宋体"/>
                <w:color w:val="auto"/>
                <w:sz w:val="18"/>
                <w:szCs w:val="18"/>
              </w:rPr>
              <w:t>≤</w:t>
            </w: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2000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71076756">
            <w:pPr>
              <w:adjustRightInd w:val="0"/>
              <w:snapToGrid w:val="0"/>
              <w:jc w:val="center"/>
              <w:rPr>
                <w:rFonts w:ascii="宋体" w:hAnsi="宋体"/>
                <w:color w:val="auto"/>
                <w:sz w:val="18"/>
                <w:szCs w:val="18"/>
              </w:rPr>
            </w:pP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300</w:t>
            </w:r>
          </w:p>
        </w:tc>
      </w:tr>
    </w:tbl>
    <w:p w14:paraId="7BF1F526">
      <w:pPr>
        <w:adjustRightInd w:val="0"/>
        <w:snapToGrid w:val="0"/>
        <w:spacing w:line="360" w:lineRule="auto"/>
        <w:ind w:firstLine="360" w:firstLineChars="200"/>
        <w:rPr>
          <w:rFonts w:hint="eastAsia" w:ascii="宋体" w:hAnsi="宋体" w:eastAsia="宋体" w:cs="方正仿宋简体"/>
          <w:color w:val="auto"/>
          <w:szCs w:val="21"/>
          <w:lang w:eastAsia="zh-CN"/>
        </w:rPr>
      </w:pPr>
      <w:r>
        <w:rPr>
          <w:rFonts w:hint="eastAsia" w:ascii="宋体" w:hAnsi="宋体"/>
          <w:color w:val="auto"/>
          <w:sz w:val="18"/>
          <w:szCs w:val="18"/>
        </w:rPr>
        <w:t>注：</w:t>
      </w:r>
      <w:r>
        <w:rPr>
          <w:rFonts w:hint="eastAsia" w:ascii="Arial" w:hAnsi="Arial" w:cs="Arial"/>
          <w:color w:val="auto"/>
          <w:sz w:val="18"/>
          <w:szCs w:val="18"/>
        </w:rPr>
        <w:t>大型、中型和小型企业须同时满足所列指标的下限，否则下划一档；微型企业只须满足所列指标中的一项即可</w:t>
      </w:r>
      <w:r>
        <w:rPr>
          <w:rFonts w:hint="eastAsia" w:ascii="Arial" w:hAnsi="Arial" w:cs="Arial"/>
          <w:color w:val="auto"/>
          <w:sz w:val="18"/>
          <w:szCs w:val="18"/>
          <w:lang w:eastAsia="zh-CN"/>
        </w:rPr>
        <w:t>。</w:t>
      </w:r>
    </w:p>
    <w:p w14:paraId="1F62D4DD">
      <w:pPr>
        <w:adjustRightInd w:val="0"/>
        <w:snapToGrid w:val="0"/>
        <w:spacing w:line="360" w:lineRule="auto"/>
        <w:rPr>
          <w:rFonts w:hint="eastAsia" w:ascii="宋体" w:hAnsi="宋体" w:eastAsia="宋体" w:cs="方正仿宋简体"/>
          <w:color w:val="auto"/>
          <w:szCs w:val="21"/>
          <w:lang w:eastAsia="zh-CN"/>
        </w:rPr>
      </w:pPr>
    </w:p>
    <w:p w14:paraId="143CD74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eastAsia="黑体"/>
          <w:b/>
          <w:szCs w:val="21"/>
        </w:rPr>
      </w:pPr>
      <w:r>
        <w:rPr>
          <w:rFonts w:hAnsi="黑体" w:eastAsia="黑体"/>
          <w:b/>
          <w:szCs w:val="21"/>
        </w:rPr>
        <w:t>三、产品管理情况</w:t>
      </w:r>
    </w:p>
    <w:p w14:paraId="6D1BFE5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ascii="宋体" w:hAnsi="宋体" w:cs="方正仿宋简体"/>
          <w:szCs w:val="21"/>
        </w:rPr>
        <w:t>本次抽查的</w:t>
      </w:r>
      <w:r>
        <w:rPr>
          <w:rFonts w:hint="eastAsia" w:ascii="宋体" w:hAnsi="宋体" w:cs="方正仿宋简体"/>
          <w:szCs w:val="21"/>
          <w:lang w:eastAsia="zh-CN"/>
        </w:rPr>
        <w:t>蒸压加气混凝土砌块</w:t>
      </w:r>
      <w:r>
        <w:rPr>
          <w:rFonts w:hint="eastAsia" w:ascii="宋体" w:hAnsi="宋体" w:cs="方正仿宋简体"/>
          <w:szCs w:val="21"/>
        </w:rPr>
        <w:t>产品不属于</w:t>
      </w:r>
      <w:r>
        <w:rPr>
          <w:rFonts w:hint="eastAsia" w:ascii="宋体" w:hAnsi="宋体" w:eastAsia="宋体" w:cs="方正仿宋简体"/>
          <w:szCs w:val="21"/>
        </w:rPr>
        <w:t>工业</w:t>
      </w:r>
      <w:r>
        <w:rPr>
          <w:rFonts w:hint="eastAsia" w:ascii="宋体" w:hAnsi="宋体" w:eastAsia="宋体" w:cs="方正仿宋简体"/>
          <w:szCs w:val="21"/>
          <w:lang w:eastAsia="zh-CN"/>
        </w:rPr>
        <w:t>产品</w:t>
      </w:r>
      <w:r>
        <w:rPr>
          <w:rFonts w:hint="eastAsia" w:ascii="宋体" w:hAnsi="宋体" w:eastAsia="宋体" w:cs="方正仿宋简体"/>
          <w:szCs w:val="21"/>
        </w:rPr>
        <w:t>生产</w:t>
      </w:r>
      <w:r>
        <w:rPr>
          <w:rFonts w:hint="eastAsia" w:ascii="宋体" w:hAnsi="宋体" w:cs="方正仿宋简体"/>
          <w:szCs w:val="21"/>
        </w:rPr>
        <w:t>许可证管理及强制性认证产品。</w:t>
      </w:r>
    </w:p>
    <w:p w14:paraId="3AE7419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p>
    <w:p w14:paraId="2840C7C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rPr>
          <w:rFonts w:eastAsia="黑体"/>
          <w:b/>
          <w:szCs w:val="21"/>
        </w:rPr>
      </w:pPr>
      <w:r>
        <w:rPr>
          <w:rFonts w:hint="eastAsia" w:ascii="黑体" w:hAnsi="黑体" w:eastAsia="黑体"/>
          <w:b/>
          <w:bCs/>
          <w:color w:val="auto"/>
          <w:szCs w:val="21"/>
        </w:rPr>
        <w:t>四、抽查产品的标准体系状况</w:t>
      </w:r>
    </w:p>
    <w:p w14:paraId="2BCC81A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szCs w:val="21"/>
          <w:lang w:val="en-US" w:eastAsia="zh-CN"/>
        </w:rPr>
      </w:pPr>
      <w:r>
        <w:rPr>
          <w:rFonts w:hint="eastAsia" w:hAnsi="宋体" w:eastAsia="宋体" w:cs="宋体"/>
          <w:kern w:val="0"/>
          <w:sz w:val="21"/>
          <w:szCs w:val="21"/>
          <w:lang w:val="en-US" w:eastAsia="zh-CN" w:bidi="ar-SA"/>
        </w:rPr>
        <w:t>GB/T 11968-2020《蒸压加气混凝土砌块》</w:t>
      </w:r>
      <w:r>
        <w:rPr>
          <w:rFonts w:hint="eastAsia"/>
          <w:szCs w:val="21"/>
          <w:lang w:eastAsia="zh-CN"/>
        </w:rPr>
        <w:t>本标准由中国建筑材料联合会提出。本标准由全国水泥制品标准化技术委员会(SAC/TC197)归口，于</w:t>
      </w:r>
      <w:r>
        <w:rPr>
          <w:rFonts w:hint="eastAsia"/>
          <w:szCs w:val="21"/>
          <w:lang w:val="en-US" w:eastAsia="zh-CN"/>
        </w:rPr>
        <w:t>2020年09月29日发布，2021年08月01日实施。</w:t>
      </w:r>
    </w:p>
    <w:p w14:paraId="760EFB0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szCs w:val="21"/>
          <w:highlight w:val="none"/>
          <w:lang w:val="en-US" w:eastAsia="zh-CN"/>
        </w:rPr>
      </w:pPr>
    </w:p>
    <w:p w14:paraId="1A61C20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eastAsia="黑体"/>
          <w:b/>
          <w:szCs w:val="21"/>
          <w:highlight w:val="none"/>
          <w:lang w:val="en-US" w:eastAsia="zh-CN"/>
        </w:rPr>
      </w:pPr>
      <w:r>
        <w:rPr>
          <w:rFonts w:hAnsi="黑体" w:eastAsia="黑体"/>
          <w:b/>
          <w:szCs w:val="21"/>
          <w:highlight w:val="none"/>
        </w:rPr>
        <w:t>五、样品处置</w:t>
      </w:r>
      <w:r>
        <w:rPr>
          <w:rFonts w:hint="eastAsia" w:hAnsi="黑体" w:eastAsia="黑体"/>
          <w:b/>
          <w:color w:val="C00000"/>
          <w:szCs w:val="21"/>
          <w:highlight w:val="none"/>
          <w:lang w:val="en-US" w:eastAsia="zh-CN"/>
        </w:rPr>
        <w:t xml:space="preserve"> </w:t>
      </w:r>
    </w:p>
    <w:p w14:paraId="14E4CE4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Ansi="宋体"/>
          <w:b/>
          <w:szCs w:val="21"/>
        </w:rPr>
        <w:t>（一）封样</w:t>
      </w:r>
    </w:p>
    <w:p w14:paraId="053AB71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rPr>
      </w:pPr>
      <w:r>
        <w:rPr>
          <w:rFonts w:hint="eastAsia" w:ascii="宋体" w:hAnsi="宋体"/>
          <w:szCs w:val="21"/>
        </w:rPr>
        <w:t>抽样人员和受检单位代表检查所抽样品封样无误后，在封条上签字确认，并注明抽样日期，封条贴于盛装样品容器密封处。一份样品作为检验样品，另一份样品作为备用样品，并在封条上注明。</w:t>
      </w:r>
    </w:p>
    <w:p w14:paraId="1B80CAE1">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（二）样品保存及运送</w:t>
      </w:r>
    </w:p>
    <w:p w14:paraId="50416010">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砌块贮存堆放应做到：分品种、分规格和分级别，做好标记，整齐稳妥，宜有防雨措施。</w:t>
      </w:r>
    </w:p>
    <w:p w14:paraId="1890FCA1">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lang w:eastAsia="zh-CN"/>
        </w:rPr>
        <w:t>样品</w:t>
      </w:r>
      <w:r>
        <w:rPr>
          <w:rFonts w:hint="eastAsia" w:ascii="宋体" w:hAnsi="宋体"/>
          <w:color w:val="auto"/>
          <w:szCs w:val="21"/>
        </w:rPr>
        <w:t>运输时，宜成垛绑扎或有其他包装。保温隔热用产品应捆扎加塑料薄膜封包。运输装卸时，宜用专用机具，不应摔、掷及自翻自卸。</w:t>
      </w:r>
    </w:p>
    <w:p w14:paraId="333DC079">
      <w:pPr>
        <w:adjustRightInd w:val="0"/>
        <w:snapToGrid w:val="0"/>
        <w:spacing w:line="360" w:lineRule="auto"/>
        <w:ind w:firstLine="422" w:firstLineChars="200"/>
        <w:rPr>
          <w:rFonts w:ascii="宋体" w:hAnsi="宋体"/>
          <w:b/>
          <w:color w:val="auto"/>
          <w:szCs w:val="21"/>
        </w:rPr>
      </w:pPr>
      <w:r>
        <w:rPr>
          <w:rFonts w:hint="eastAsia" w:ascii="宋体" w:hAnsi="宋体"/>
          <w:b/>
          <w:color w:val="auto"/>
        </w:rPr>
        <w:t>（三）样品送达和检查</w:t>
      </w:r>
    </w:p>
    <w:p w14:paraId="54746930">
      <w:pPr>
        <w:adjustRightInd w:val="0"/>
        <w:snapToGrid w:val="0"/>
        <w:spacing w:line="360" w:lineRule="auto"/>
        <w:ind w:firstLine="420" w:firstLineChars="200"/>
        <w:rPr>
          <w:rFonts w:ascii="宋体" w:hAnsi="宋体"/>
          <w:color w:val="auto"/>
          <w:szCs w:val="21"/>
        </w:rPr>
      </w:pPr>
      <w:r>
        <w:rPr>
          <w:rFonts w:hint="eastAsia"/>
          <w:bCs/>
          <w:color w:val="auto"/>
        </w:rPr>
        <w:t>抽样人员应将所抽检验样品</w:t>
      </w:r>
      <w:r>
        <w:rPr>
          <w:rFonts w:hint="eastAsia" w:ascii="宋体" w:hAnsi="宋体"/>
          <w:color w:val="auto"/>
          <w:szCs w:val="21"/>
        </w:rPr>
        <w:t>和备用样品</w:t>
      </w:r>
      <w:r>
        <w:rPr>
          <w:rFonts w:hint="eastAsia"/>
          <w:bCs/>
          <w:color w:val="auto"/>
        </w:rPr>
        <w:t>，以及该样品抽样文书等资料用纸箱或包装袋包装后邮寄或送达指定检验机构。</w:t>
      </w:r>
      <w:r>
        <w:rPr>
          <w:rFonts w:hint="eastAsia" w:ascii="宋体" w:hAnsi="宋体" w:cs="宋体"/>
          <w:color w:val="auto"/>
          <w:szCs w:val="21"/>
        </w:rPr>
        <w:t>检测机构在样品接收时应进行样品登记，查验封条是否完好，</w:t>
      </w:r>
      <w:r>
        <w:rPr>
          <w:rFonts w:hint="eastAsia" w:ascii="宋体" w:hAnsi="宋体"/>
          <w:color w:val="auto"/>
          <w:szCs w:val="21"/>
        </w:rPr>
        <w:t>寄递包装、样品包装</w:t>
      </w:r>
      <w:r>
        <w:rPr>
          <w:rFonts w:hint="eastAsia" w:ascii="宋体" w:hAnsi="宋体" w:cs="宋体"/>
          <w:color w:val="auto"/>
          <w:szCs w:val="21"/>
        </w:rPr>
        <w:t>是否损坏，如发现包装破损，应及时确认样品损坏情况，检查是否影响检测工作，做好记录，</w:t>
      </w:r>
      <w:r>
        <w:rPr>
          <w:rFonts w:hint="eastAsia" w:ascii="宋体" w:hAnsi="宋体"/>
          <w:color w:val="auto"/>
          <w:szCs w:val="21"/>
        </w:rPr>
        <w:t>确认样品与抽样单中的记录是否相符。对检验样品进行唯一标识后入库。</w:t>
      </w:r>
    </w:p>
    <w:p w14:paraId="4EDC8DA2">
      <w:pPr>
        <w:adjustRightInd w:val="0"/>
        <w:snapToGrid w:val="0"/>
        <w:spacing w:line="360" w:lineRule="auto"/>
        <w:ind w:firstLine="422" w:firstLineChars="200"/>
        <w:rPr>
          <w:rFonts w:ascii="宋体"/>
          <w:b/>
          <w:color w:val="auto"/>
          <w:szCs w:val="21"/>
        </w:rPr>
      </w:pPr>
      <w:r>
        <w:rPr>
          <w:rFonts w:hint="eastAsia" w:ascii="宋体" w:hAnsi="宋体"/>
          <w:b/>
          <w:color w:val="auto"/>
          <w:szCs w:val="21"/>
        </w:rPr>
        <w:t>（四）现场取证</w:t>
      </w:r>
    </w:p>
    <w:p w14:paraId="255212F2">
      <w:pPr>
        <w:pStyle w:val="13"/>
        <w:spacing w:line="360" w:lineRule="auto"/>
        <w:ind w:firstLine="420" w:firstLineChars="200"/>
        <w:rPr>
          <w:rFonts w:hint="eastAsia" w:hAnsi="Courier New" w:eastAsia="宋体" w:cs="Times New Roman"/>
          <w:bCs/>
          <w:color w:val="auto"/>
          <w:sz w:val="21"/>
        </w:rPr>
      </w:pPr>
      <w:r>
        <w:rPr>
          <w:rFonts w:hint="eastAsia"/>
          <w:bCs/>
          <w:color w:val="auto"/>
          <w:sz w:val="21"/>
        </w:rPr>
        <w:t>抽样人员</w:t>
      </w:r>
      <w:r>
        <w:rPr>
          <w:rFonts w:hint="eastAsia" w:hAnsi="宋体"/>
          <w:color w:val="auto"/>
          <w:sz w:val="21"/>
        </w:rPr>
        <w:t>应对抽样现场、贮存环境、样品标识、库存数量等进行拍照或摄像记录，并适时编制抽样过程的音频和录像记录清单。对抽查样品状态及其他可能影响抽查结果的情形，采用</w:t>
      </w:r>
      <w:r>
        <w:rPr>
          <w:rFonts w:hint="eastAsia" w:hAnsi="Courier New" w:eastAsia="宋体" w:cs="Times New Roman"/>
          <w:bCs/>
          <w:color w:val="auto"/>
          <w:sz w:val="21"/>
        </w:rPr>
        <w:t>拍照方式进行现场取证，并将照片保留24个月。现场取得的证据包括：</w:t>
      </w:r>
    </w:p>
    <w:p w14:paraId="05523881">
      <w:pPr>
        <w:pStyle w:val="13"/>
        <w:spacing w:line="360" w:lineRule="auto"/>
        <w:ind w:firstLine="420" w:firstLineChars="200"/>
        <w:rPr>
          <w:rFonts w:hint="eastAsia" w:hAnsi="Courier New" w:eastAsia="宋体" w:cs="Times New Roman"/>
          <w:bCs/>
          <w:color w:val="auto"/>
          <w:sz w:val="21"/>
          <w:highlight w:val="none"/>
        </w:rPr>
      </w:pPr>
      <w:r>
        <w:rPr>
          <w:rFonts w:hint="eastAsia" w:hAnsi="Courier New" w:eastAsia="宋体" w:cs="Times New Roman"/>
          <w:bCs/>
          <w:color w:val="auto"/>
          <w:sz w:val="21"/>
        </w:rPr>
        <w:t>1.被抽样生产者</w:t>
      </w:r>
      <w:r>
        <w:rPr>
          <w:rFonts w:hint="eastAsia" w:hAnsi="Courier New" w:eastAsia="宋体" w:cs="Times New Roman"/>
          <w:bCs/>
          <w:color w:val="auto"/>
          <w:sz w:val="21"/>
          <w:highlight w:val="none"/>
        </w:rPr>
        <w:t>外观照片，若悬挂名称的，应包含在照片内；</w:t>
      </w:r>
    </w:p>
    <w:p w14:paraId="13CE633F">
      <w:pPr>
        <w:pStyle w:val="13"/>
        <w:spacing w:line="360" w:lineRule="auto"/>
        <w:ind w:firstLine="420" w:firstLineChars="200"/>
        <w:rPr>
          <w:rFonts w:hint="eastAsia" w:hAnsi="Courier New" w:eastAsia="宋体" w:cs="Times New Roman"/>
          <w:bCs/>
          <w:color w:val="auto"/>
          <w:sz w:val="21"/>
          <w:highlight w:val="none"/>
        </w:rPr>
      </w:pPr>
      <w:r>
        <w:rPr>
          <w:rFonts w:hint="eastAsia" w:hAnsi="Courier New" w:eastAsia="宋体" w:cs="Times New Roman"/>
          <w:bCs/>
          <w:color w:val="auto"/>
          <w:sz w:val="21"/>
          <w:highlight w:val="none"/>
        </w:rPr>
        <w:t>2.被抽样生产者营业执照复印件或照片；</w:t>
      </w:r>
    </w:p>
    <w:p w14:paraId="00B6355D">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highlight w:val="none"/>
        </w:rPr>
        <w:t>3.抽样人员抽取样品照片，</w:t>
      </w:r>
      <w:r>
        <w:rPr>
          <w:rFonts w:hint="eastAsia" w:hAnsi="Courier New" w:eastAsia="宋体" w:cs="Times New Roman"/>
          <w:bCs/>
          <w:color w:val="auto"/>
          <w:sz w:val="21"/>
        </w:rPr>
        <w:t>应包含有抽样人员和样品信息（拍摄被抽产品批的编号、随机数产生、按随机数从不同部位抽取样品、封样的过程等）；</w:t>
      </w:r>
    </w:p>
    <w:p w14:paraId="7EE18F58">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4.被抽查产品的贮存环境、库存数量等通过拍照或者录像的方式留存证据；</w:t>
      </w:r>
    </w:p>
    <w:p w14:paraId="09A92D19">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5.从不同部位抽取的含有外包装的样品照片（照片上可基本反映产品信息）；</w:t>
      </w:r>
    </w:p>
    <w:p w14:paraId="209D6528">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6.查验抽查样品完好性，拍摄样品外观（正面、侧面等角度）、标识或铭牌（若有）、合格证、随机部件等照片；</w:t>
      </w:r>
    </w:p>
    <w:p w14:paraId="5ABD13EC">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7.封样完毕后，所封样品码放整齐后的外观照片和封条近照；</w:t>
      </w:r>
    </w:p>
    <w:p w14:paraId="3F47A2AF">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8.同时包含所封样品、抽样人员(两名)和被抽查企业人员的照片；</w:t>
      </w:r>
    </w:p>
    <w:p w14:paraId="165A3616">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9.被抽样生产</w:t>
      </w:r>
      <w:r>
        <w:rPr>
          <w:rFonts w:hint="eastAsia" w:hAnsi="Courier New" w:eastAsia="宋体" w:cs="Times New Roman"/>
          <w:bCs/>
          <w:color w:val="auto"/>
          <w:sz w:val="21"/>
          <w:highlight w:val="none"/>
        </w:rPr>
        <w:t>者</w:t>
      </w:r>
      <w:r>
        <w:rPr>
          <w:rFonts w:hint="eastAsia" w:hAnsi="Courier New" w:eastAsia="宋体" w:cs="Times New Roman"/>
          <w:bCs/>
          <w:color w:val="auto"/>
          <w:sz w:val="21"/>
        </w:rPr>
        <w:t>相关人员在《产品质量监督抽查/复查抽样单》上确认签字的照片；</w:t>
      </w:r>
    </w:p>
    <w:p w14:paraId="57D75BB3">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10.每</w:t>
      </w:r>
      <w:r>
        <w:rPr>
          <w:rFonts w:hint="eastAsia" w:hAnsi="Courier New" w:eastAsia="宋体" w:cs="Times New Roman"/>
          <w:bCs/>
          <w:color w:val="auto"/>
          <w:sz w:val="21"/>
          <w:lang w:eastAsia="zh-CN"/>
        </w:rPr>
        <w:t>个被抽检对象</w:t>
      </w:r>
      <w:r>
        <w:rPr>
          <w:rFonts w:hint="eastAsia" w:hAnsi="Courier New" w:eastAsia="宋体" w:cs="Times New Roman"/>
          <w:bCs/>
          <w:color w:val="auto"/>
          <w:sz w:val="21"/>
        </w:rPr>
        <w:t>至少拍摄清晰照片为9-10张；</w:t>
      </w:r>
    </w:p>
    <w:p w14:paraId="35DF8A57">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11.抽样工作实施过程，如采用全程视频，则无需拍照，只需在上述节点保证清晰画面即可。</w:t>
      </w:r>
    </w:p>
    <w:p w14:paraId="1BC0CE5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szCs w:val="21"/>
        </w:rPr>
      </w:pPr>
    </w:p>
    <w:p w14:paraId="449D2FB1">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firstLine="422" w:firstLineChars="200"/>
        <w:textAlignment w:val="auto"/>
        <w:rPr>
          <w:rFonts w:hAnsi="黑体" w:eastAsia="黑体"/>
          <w:b/>
          <w:color w:val="auto"/>
          <w:szCs w:val="21"/>
        </w:rPr>
      </w:pPr>
      <w:r>
        <w:rPr>
          <w:rFonts w:hAnsi="黑体" w:eastAsia="黑体"/>
          <w:b/>
          <w:color w:val="auto"/>
          <w:szCs w:val="21"/>
        </w:rPr>
        <w:t>检验应注意的问题</w:t>
      </w:r>
      <w:r>
        <w:rPr>
          <w:rFonts w:hint="eastAsia" w:hAnsi="黑体" w:eastAsia="黑体"/>
          <w:b/>
          <w:color w:val="auto"/>
          <w:szCs w:val="21"/>
          <w:lang w:val="en-US" w:eastAsia="zh-CN"/>
        </w:rPr>
        <w:t xml:space="preserve"> </w:t>
      </w:r>
    </w:p>
    <w:p w14:paraId="758CF94B">
      <w:pPr>
        <w:numPr>
          <w:ilvl w:val="0"/>
          <w:numId w:val="16"/>
        </w:numPr>
        <w:spacing w:line="360" w:lineRule="auto"/>
        <w:ind w:firstLine="422" w:firstLineChars="200"/>
        <w:rPr>
          <w:rFonts w:hint="eastAsia" w:ascii="宋体" w:hAnsi="宋体" w:eastAsia="宋体" w:cs="Times New Roman"/>
          <w:b/>
          <w:bCs/>
          <w:color w:val="auto"/>
          <w:szCs w:val="21"/>
          <w:lang w:val="en-US" w:eastAsia="zh-CN"/>
        </w:rPr>
      </w:pPr>
      <w:r>
        <w:rPr>
          <w:rFonts w:hint="eastAsia" w:ascii="宋体" w:hAnsi="宋体" w:eastAsia="宋体" w:cs="Times New Roman"/>
          <w:b/>
          <w:bCs/>
          <w:color w:val="auto"/>
          <w:szCs w:val="21"/>
          <w:lang w:val="en-US" w:eastAsia="zh-CN"/>
        </w:rPr>
        <w:t>检验项目</w:t>
      </w:r>
    </w:p>
    <w:p w14:paraId="32A4446F">
      <w:pPr>
        <w:widowControl/>
        <w:ind w:right="198"/>
        <w:jc w:val="center"/>
        <w:rPr>
          <w:rFonts w:ascii="宋体"/>
          <w:sz w:val="18"/>
          <w:szCs w:val="18"/>
        </w:rPr>
      </w:pPr>
      <w:r>
        <w:rPr>
          <w:rFonts w:hint="eastAsia" w:ascii="宋体" w:hAnsi="宋体"/>
          <w:sz w:val="18"/>
          <w:szCs w:val="18"/>
        </w:rPr>
        <w:t>表</w:t>
      </w:r>
      <w:r>
        <w:rPr>
          <w:rFonts w:hint="eastAsia" w:ascii="宋体" w:hAnsi="宋体"/>
          <w:sz w:val="18"/>
          <w:szCs w:val="18"/>
          <w:lang w:val="en-US" w:eastAsia="zh-CN"/>
        </w:rPr>
        <w:t>3</w:t>
      </w:r>
      <w:r>
        <w:rPr>
          <w:rFonts w:ascii="宋体" w:hAnsi="宋体"/>
          <w:sz w:val="18"/>
          <w:szCs w:val="18"/>
        </w:rPr>
        <w:t xml:space="preserve">   </w:t>
      </w:r>
      <w:r>
        <w:rPr>
          <w:rFonts w:hint="eastAsia" w:ascii="宋体" w:hAnsi="宋体"/>
          <w:sz w:val="18"/>
          <w:szCs w:val="18"/>
          <w:lang w:eastAsia="zh-CN"/>
        </w:rPr>
        <w:t>蒸压加气混凝土砌块</w:t>
      </w:r>
      <w:r>
        <w:rPr>
          <w:rFonts w:hint="eastAsia" w:ascii="宋体" w:hAnsi="宋体"/>
          <w:sz w:val="18"/>
          <w:szCs w:val="18"/>
        </w:rPr>
        <w:t>检验项目及检验方法</w:t>
      </w:r>
    </w:p>
    <w:tbl>
      <w:tblPr>
        <w:tblStyle w:val="24"/>
        <w:tblpPr w:leftFromText="180" w:rightFromText="180" w:vertAnchor="text" w:horzAnchor="page" w:tblpX="2740" w:tblpY="83"/>
        <w:tblOverlap w:val="never"/>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3437"/>
        <w:gridCol w:w="3438"/>
      </w:tblGrid>
      <w:tr w14:paraId="4F5E3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45" w:type="dxa"/>
            <w:noWrap/>
            <w:vAlign w:val="center"/>
          </w:tcPr>
          <w:p w14:paraId="2D6F1B52">
            <w:pPr>
              <w:adjustRightInd w:val="0"/>
              <w:snapToGrid w:val="0"/>
              <w:jc w:val="center"/>
              <w:rPr>
                <w:rFonts w:ascii="宋体"/>
                <w:sz w:val="18"/>
                <w:szCs w:val="18"/>
              </w:rPr>
            </w:pPr>
            <w:r>
              <w:rPr>
                <w:rFonts w:hint="eastAsia" w:ascii="宋体" w:hAnsi="宋体"/>
                <w:sz w:val="18"/>
                <w:szCs w:val="18"/>
              </w:rPr>
              <w:t>序号</w:t>
            </w:r>
          </w:p>
        </w:tc>
        <w:tc>
          <w:tcPr>
            <w:tcW w:w="3437" w:type="dxa"/>
            <w:noWrap/>
            <w:vAlign w:val="center"/>
          </w:tcPr>
          <w:p w14:paraId="3A703BC0">
            <w:pPr>
              <w:snapToGrid w:val="0"/>
              <w:jc w:val="center"/>
              <w:rPr>
                <w:rFonts w:ascii="宋体"/>
                <w:bCs/>
                <w:color w:val="000000"/>
                <w:sz w:val="18"/>
                <w:szCs w:val="18"/>
              </w:rPr>
            </w:pPr>
            <w:r>
              <w:rPr>
                <w:rFonts w:hint="eastAsia" w:ascii="宋体" w:hAnsi="宋体"/>
                <w:bCs/>
                <w:color w:val="000000"/>
                <w:sz w:val="18"/>
                <w:szCs w:val="18"/>
              </w:rPr>
              <w:t>检验项目</w:t>
            </w:r>
          </w:p>
        </w:tc>
        <w:tc>
          <w:tcPr>
            <w:tcW w:w="3438" w:type="dxa"/>
            <w:noWrap/>
            <w:vAlign w:val="center"/>
          </w:tcPr>
          <w:p w14:paraId="37B9B8E2">
            <w:pPr>
              <w:snapToGrid w:val="0"/>
              <w:jc w:val="center"/>
              <w:rPr>
                <w:rFonts w:hint="eastAsia" w:ascii="宋体" w:hAnsi="宋体"/>
                <w:bCs/>
                <w:color w:val="000000"/>
                <w:sz w:val="18"/>
                <w:szCs w:val="18"/>
              </w:rPr>
            </w:pPr>
            <w:r>
              <w:rPr>
                <w:rFonts w:hint="eastAsia" w:ascii="宋体" w:hAnsi="宋体"/>
                <w:sz w:val="18"/>
                <w:szCs w:val="18"/>
              </w:rPr>
              <w:t>检验方法</w:t>
            </w:r>
          </w:p>
        </w:tc>
      </w:tr>
      <w:tr w14:paraId="5ECF9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45" w:type="dxa"/>
            <w:noWrap/>
            <w:vAlign w:val="center"/>
          </w:tcPr>
          <w:p w14:paraId="4079AE59">
            <w:pPr>
              <w:snapToGrid w:val="0"/>
              <w:jc w:val="center"/>
              <w:rPr>
                <w:rFonts w:ascii="宋体"/>
                <w:bCs/>
                <w:color w:val="000000"/>
                <w:sz w:val="18"/>
                <w:szCs w:val="18"/>
              </w:rPr>
            </w:pPr>
            <w:r>
              <w:rPr>
                <w:rFonts w:ascii="宋体" w:hAnsi="宋体"/>
                <w:bCs/>
                <w:color w:val="000000"/>
                <w:sz w:val="18"/>
                <w:szCs w:val="18"/>
              </w:rPr>
              <w:t>1</w:t>
            </w:r>
          </w:p>
        </w:tc>
        <w:tc>
          <w:tcPr>
            <w:tcW w:w="3437" w:type="dxa"/>
            <w:noWrap/>
            <w:vAlign w:val="center"/>
          </w:tcPr>
          <w:p w14:paraId="370076F8">
            <w:pPr>
              <w:widowControl/>
              <w:ind w:right="198"/>
              <w:jc w:val="center"/>
              <w:rPr>
                <w:rFonts w:hint="eastAsia" w:ascii="宋体" w:eastAsia="宋体"/>
                <w:sz w:val="18"/>
                <w:szCs w:val="18"/>
                <w:lang w:eastAsia="zh-CN"/>
              </w:rPr>
            </w:pPr>
            <w:r>
              <w:rPr>
                <w:rFonts w:hint="eastAsia" w:ascii="宋体"/>
                <w:sz w:val="18"/>
                <w:szCs w:val="18"/>
                <w:lang w:eastAsia="zh-CN"/>
              </w:rPr>
              <w:t>抗压强度</w:t>
            </w:r>
          </w:p>
        </w:tc>
        <w:tc>
          <w:tcPr>
            <w:tcW w:w="3438" w:type="dxa"/>
            <w:noWrap/>
            <w:vAlign w:val="center"/>
          </w:tcPr>
          <w:p w14:paraId="4FB06653">
            <w:pPr>
              <w:widowControl/>
              <w:ind w:right="198"/>
              <w:jc w:val="center"/>
              <w:rPr>
                <w:rFonts w:hint="default" w:ascii="宋体" w:hAnsi="宋体" w:eastAsia="宋体"/>
                <w:sz w:val="18"/>
                <w:szCs w:val="18"/>
                <w:lang w:val="en-US" w:eastAsia="zh-CN"/>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11969-2020</w:t>
            </w:r>
          </w:p>
        </w:tc>
      </w:tr>
      <w:tr w14:paraId="6707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45" w:type="dxa"/>
            <w:noWrap/>
            <w:vAlign w:val="center"/>
          </w:tcPr>
          <w:p w14:paraId="1BC10533">
            <w:pPr>
              <w:snapToGrid w:val="0"/>
              <w:jc w:val="center"/>
              <w:rPr>
                <w:rFonts w:ascii="宋体"/>
                <w:bCs/>
                <w:color w:val="000000"/>
                <w:sz w:val="18"/>
                <w:szCs w:val="18"/>
              </w:rPr>
            </w:pPr>
            <w:r>
              <w:rPr>
                <w:rFonts w:ascii="宋体" w:hAnsi="宋体"/>
                <w:bCs/>
                <w:color w:val="000000"/>
                <w:sz w:val="18"/>
                <w:szCs w:val="18"/>
              </w:rPr>
              <w:t>2</w:t>
            </w:r>
          </w:p>
        </w:tc>
        <w:tc>
          <w:tcPr>
            <w:tcW w:w="3437" w:type="dxa"/>
            <w:noWrap/>
            <w:vAlign w:val="center"/>
          </w:tcPr>
          <w:p w14:paraId="32F0F398">
            <w:pPr>
              <w:widowControl/>
              <w:ind w:right="198"/>
              <w:jc w:val="center"/>
              <w:rPr>
                <w:rFonts w:hint="eastAsia" w:ascii="宋体" w:eastAsia="宋体"/>
                <w:sz w:val="18"/>
                <w:szCs w:val="18"/>
                <w:lang w:eastAsia="zh-CN"/>
              </w:rPr>
            </w:pPr>
            <w:r>
              <w:rPr>
                <w:rFonts w:hint="eastAsia" w:ascii="宋体"/>
                <w:sz w:val="18"/>
                <w:szCs w:val="18"/>
                <w:lang w:eastAsia="zh-CN"/>
              </w:rPr>
              <w:t>干密度</w:t>
            </w:r>
          </w:p>
        </w:tc>
        <w:tc>
          <w:tcPr>
            <w:tcW w:w="3438" w:type="dxa"/>
            <w:noWrap/>
            <w:vAlign w:val="center"/>
          </w:tcPr>
          <w:p w14:paraId="02CDE487">
            <w:pPr>
              <w:snapToGrid w:val="0"/>
              <w:ind w:firstLine="900" w:firstLineChars="500"/>
              <w:jc w:val="both"/>
              <w:rPr>
                <w:rFonts w:hint="default" w:ascii="宋体" w:hAnsi="宋体"/>
                <w:sz w:val="18"/>
                <w:szCs w:val="18"/>
                <w:lang w:val="en-US"/>
              </w:rPr>
            </w:pPr>
            <w:r>
              <w:rPr>
                <w:rFonts w:ascii="宋体" w:hAnsi="宋体"/>
                <w:bCs/>
                <w:sz w:val="18"/>
                <w:szCs w:val="18"/>
              </w:rPr>
              <w:t xml:space="preserve">GB/T </w:t>
            </w:r>
            <w:r>
              <w:rPr>
                <w:rFonts w:hint="eastAsia" w:ascii="宋体" w:hAnsi="宋体"/>
                <w:bCs/>
                <w:sz w:val="18"/>
                <w:szCs w:val="18"/>
                <w:lang w:val="en-US" w:eastAsia="zh-CN"/>
              </w:rPr>
              <w:t>11969-2020</w:t>
            </w:r>
          </w:p>
        </w:tc>
      </w:tr>
      <w:tr w14:paraId="4B98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45" w:type="dxa"/>
            <w:noWrap/>
            <w:vAlign w:val="center"/>
          </w:tcPr>
          <w:p w14:paraId="27E005FC">
            <w:pPr>
              <w:snapToGrid w:val="0"/>
              <w:jc w:val="center"/>
              <w:rPr>
                <w:rFonts w:ascii="宋体"/>
                <w:bCs/>
                <w:color w:val="000000"/>
                <w:sz w:val="18"/>
                <w:szCs w:val="18"/>
              </w:rPr>
            </w:pPr>
            <w:r>
              <w:rPr>
                <w:rFonts w:ascii="宋体" w:hAnsi="宋体"/>
                <w:bCs/>
                <w:color w:val="000000"/>
                <w:sz w:val="18"/>
                <w:szCs w:val="18"/>
              </w:rPr>
              <w:t>3</w:t>
            </w:r>
          </w:p>
        </w:tc>
        <w:tc>
          <w:tcPr>
            <w:tcW w:w="3437" w:type="dxa"/>
            <w:noWrap/>
            <w:vAlign w:val="center"/>
          </w:tcPr>
          <w:p w14:paraId="76C16966">
            <w:pPr>
              <w:widowControl/>
              <w:ind w:right="198"/>
              <w:jc w:val="center"/>
              <w:rPr>
                <w:rFonts w:hint="eastAsia" w:ascii="宋体" w:eastAsia="宋体"/>
                <w:sz w:val="18"/>
                <w:szCs w:val="18"/>
                <w:lang w:eastAsia="zh-CN"/>
              </w:rPr>
            </w:pPr>
            <w:r>
              <w:rPr>
                <w:rFonts w:hint="eastAsia" w:ascii="宋体"/>
                <w:sz w:val="18"/>
                <w:szCs w:val="18"/>
                <w:lang w:eastAsia="zh-CN"/>
              </w:rPr>
              <w:t>干燥收缩</w:t>
            </w:r>
          </w:p>
        </w:tc>
        <w:tc>
          <w:tcPr>
            <w:tcW w:w="3438" w:type="dxa"/>
            <w:noWrap/>
            <w:vAlign w:val="center"/>
          </w:tcPr>
          <w:p w14:paraId="4A4C8379">
            <w:pPr>
              <w:widowControl/>
              <w:ind w:right="198"/>
              <w:jc w:val="center"/>
              <w:rPr>
                <w:rFonts w:hint="default" w:ascii="宋体" w:hAnsi="宋体"/>
                <w:sz w:val="18"/>
                <w:szCs w:val="18"/>
                <w:lang w:val="en-US"/>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11969-2020</w:t>
            </w:r>
          </w:p>
        </w:tc>
      </w:tr>
      <w:tr w14:paraId="19135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45" w:type="dxa"/>
            <w:noWrap/>
            <w:vAlign w:val="center"/>
          </w:tcPr>
          <w:p w14:paraId="4EF61984">
            <w:pPr>
              <w:snapToGrid w:val="0"/>
              <w:jc w:val="center"/>
              <w:rPr>
                <w:rFonts w:ascii="宋体"/>
                <w:bCs/>
                <w:color w:val="000000"/>
                <w:sz w:val="18"/>
                <w:szCs w:val="18"/>
              </w:rPr>
            </w:pPr>
            <w:r>
              <w:rPr>
                <w:rFonts w:ascii="宋体" w:hAnsi="宋体"/>
                <w:bCs/>
                <w:color w:val="000000"/>
                <w:sz w:val="18"/>
                <w:szCs w:val="18"/>
              </w:rPr>
              <w:t>4</w:t>
            </w:r>
          </w:p>
        </w:tc>
        <w:tc>
          <w:tcPr>
            <w:tcW w:w="3437" w:type="dxa"/>
            <w:noWrap/>
            <w:vAlign w:val="center"/>
          </w:tcPr>
          <w:p w14:paraId="66D9A916">
            <w:pPr>
              <w:widowControl/>
              <w:ind w:right="198"/>
              <w:jc w:val="center"/>
              <w:rPr>
                <w:rFonts w:hint="eastAsia" w:ascii="宋体" w:eastAsia="宋体"/>
                <w:sz w:val="18"/>
                <w:szCs w:val="18"/>
                <w:lang w:eastAsia="zh-CN"/>
              </w:rPr>
            </w:pPr>
            <w:r>
              <w:rPr>
                <w:rFonts w:hint="eastAsia" w:ascii="宋体"/>
                <w:sz w:val="18"/>
                <w:szCs w:val="18"/>
                <w:lang w:eastAsia="zh-CN"/>
              </w:rPr>
              <w:t>抗冻性</w:t>
            </w:r>
          </w:p>
        </w:tc>
        <w:tc>
          <w:tcPr>
            <w:tcW w:w="3438" w:type="dxa"/>
            <w:noWrap/>
            <w:vAlign w:val="center"/>
          </w:tcPr>
          <w:p w14:paraId="61C60B78">
            <w:pPr>
              <w:widowControl/>
              <w:ind w:right="198"/>
              <w:jc w:val="center"/>
              <w:rPr>
                <w:rFonts w:hint="default" w:ascii="宋体" w:hAnsi="宋体"/>
                <w:sz w:val="18"/>
                <w:szCs w:val="18"/>
                <w:lang w:val="en-US"/>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11969-2020</w:t>
            </w:r>
          </w:p>
        </w:tc>
      </w:tr>
      <w:tr w14:paraId="22427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45" w:type="dxa"/>
            <w:noWrap/>
            <w:vAlign w:val="center"/>
          </w:tcPr>
          <w:p w14:paraId="3B8577C7">
            <w:pPr>
              <w:snapToGrid w:val="0"/>
              <w:jc w:val="center"/>
              <w:rPr>
                <w:rFonts w:ascii="宋体"/>
                <w:bCs/>
                <w:color w:val="000000"/>
                <w:sz w:val="18"/>
                <w:szCs w:val="18"/>
              </w:rPr>
            </w:pPr>
            <w:r>
              <w:rPr>
                <w:rFonts w:ascii="宋体" w:hAnsi="宋体"/>
                <w:bCs/>
                <w:color w:val="000000"/>
                <w:sz w:val="18"/>
                <w:szCs w:val="18"/>
              </w:rPr>
              <w:t>5</w:t>
            </w:r>
          </w:p>
        </w:tc>
        <w:tc>
          <w:tcPr>
            <w:tcW w:w="3437" w:type="dxa"/>
            <w:noWrap/>
            <w:vAlign w:val="center"/>
          </w:tcPr>
          <w:p w14:paraId="49B8D808">
            <w:pPr>
              <w:widowControl/>
              <w:ind w:right="198"/>
              <w:jc w:val="center"/>
              <w:rPr>
                <w:rFonts w:hint="eastAsia" w:ascii="宋体" w:eastAsia="宋体"/>
                <w:sz w:val="18"/>
                <w:szCs w:val="18"/>
                <w:lang w:eastAsia="zh-CN"/>
              </w:rPr>
            </w:pPr>
            <w:r>
              <w:rPr>
                <w:rFonts w:hint="eastAsia" w:ascii="宋体" w:hAnsi="宋体"/>
                <w:sz w:val="18"/>
                <w:szCs w:val="18"/>
                <w:lang w:eastAsia="zh-CN"/>
              </w:rPr>
              <w:t>导热系数</w:t>
            </w:r>
          </w:p>
        </w:tc>
        <w:tc>
          <w:tcPr>
            <w:tcW w:w="3438" w:type="dxa"/>
            <w:noWrap/>
            <w:vAlign w:val="center"/>
          </w:tcPr>
          <w:p w14:paraId="0B522331">
            <w:pPr>
              <w:widowControl/>
              <w:ind w:right="198"/>
              <w:jc w:val="center"/>
              <w:rPr>
                <w:rFonts w:hint="default" w:ascii="宋体" w:hAnsi="宋体" w:eastAsia="宋体"/>
                <w:sz w:val="18"/>
                <w:szCs w:val="18"/>
                <w:lang w:val="en-US" w:eastAsia="zh-CN"/>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10294-2008</w:t>
            </w:r>
          </w:p>
        </w:tc>
      </w:tr>
    </w:tbl>
    <w:p w14:paraId="44E87973">
      <w:pPr>
        <w:numPr>
          <w:ilvl w:val="0"/>
          <w:numId w:val="0"/>
        </w:numPr>
        <w:spacing w:line="360" w:lineRule="auto"/>
        <w:rPr>
          <w:rFonts w:hint="default" w:ascii="宋体" w:hAnsi="宋体" w:eastAsia="宋体" w:cs="Times New Roman"/>
          <w:b/>
          <w:bCs/>
          <w:color w:val="auto"/>
          <w:szCs w:val="21"/>
          <w:lang w:val="en-US" w:eastAsia="zh-CN"/>
        </w:rPr>
      </w:pPr>
    </w:p>
    <w:p w14:paraId="4868ED88">
      <w:pPr>
        <w:spacing w:line="360" w:lineRule="auto"/>
        <w:rPr>
          <w:rFonts w:hint="eastAsia" w:ascii="宋体" w:hAnsi="宋体"/>
          <w:b/>
          <w:bCs/>
          <w:color w:val="auto"/>
          <w:szCs w:val="21"/>
        </w:rPr>
      </w:pPr>
    </w:p>
    <w:p w14:paraId="4515FAEA">
      <w:pPr>
        <w:spacing w:line="360" w:lineRule="auto"/>
        <w:ind w:firstLine="422" w:firstLineChars="200"/>
        <w:rPr>
          <w:rFonts w:hAnsi="黑体" w:eastAsia="黑体"/>
          <w:b/>
          <w:szCs w:val="21"/>
        </w:rPr>
      </w:pPr>
      <w:r>
        <w:rPr>
          <w:rFonts w:hint="eastAsia" w:ascii="宋体" w:hAnsi="宋体"/>
          <w:b/>
          <w:bCs/>
          <w:color w:val="auto"/>
          <w:szCs w:val="21"/>
        </w:rPr>
        <w:t>（</w:t>
      </w:r>
      <w:r>
        <w:rPr>
          <w:rFonts w:hint="eastAsia" w:ascii="宋体" w:hAnsi="宋体"/>
          <w:b/>
          <w:bCs/>
          <w:color w:val="auto"/>
          <w:szCs w:val="21"/>
          <w:lang w:val="en-US" w:eastAsia="zh-CN"/>
        </w:rPr>
        <w:t>二</w:t>
      </w:r>
      <w:r>
        <w:rPr>
          <w:rFonts w:hint="eastAsia" w:ascii="宋体" w:hAnsi="宋体"/>
          <w:b/>
          <w:bCs/>
          <w:color w:val="auto"/>
          <w:szCs w:val="21"/>
        </w:rPr>
        <w:t>）检验应注意的问题</w:t>
      </w:r>
    </w:p>
    <w:p w14:paraId="160F26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rPr>
      </w:pPr>
      <w:r>
        <w:rPr>
          <w:rFonts w:hint="eastAsia"/>
          <w:szCs w:val="21"/>
          <w:highlight w:val="none"/>
        </w:rPr>
        <w:t>检验</w:t>
      </w:r>
      <w:r>
        <w:rPr>
          <w:rFonts w:hint="eastAsia"/>
          <w:szCs w:val="21"/>
        </w:rPr>
        <w:t>过程中应按照产品标准要求及产品特性做好个人防护，安全操作。检验结果数值修约按相关产品标准规定执行。</w:t>
      </w:r>
    </w:p>
    <w:p w14:paraId="6B2D3411">
      <w:pPr>
        <w:numPr>
          <w:ilvl w:val="0"/>
          <w:numId w:val="0"/>
        </w:numPr>
        <w:snapToGrid w:val="0"/>
        <w:spacing w:line="360" w:lineRule="auto"/>
        <w:ind w:leftChars="200"/>
        <w:rPr>
          <w:rFonts w:hint="eastAsia" w:ascii="宋体" w:hAnsi="宋体" w:cs="宋体"/>
          <w:kern w:val="0"/>
          <w:szCs w:val="21"/>
        </w:rPr>
      </w:pPr>
      <w:r>
        <w:rPr>
          <w:rFonts w:hint="eastAsia"/>
          <w:b/>
          <w:bCs/>
          <w:color w:val="auto"/>
          <w:lang w:eastAsia="zh-CN"/>
        </w:rPr>
        <w:t>（</w:t>
      </w:r>
      <w:r>
        <w:rPr>
          <w:rFonts w:hint="eastAsia"/>
          <w:b/>
          <w:bCs/>
          <w:color w:val="auto"/>
          <w:lang w:val="en-US" w:eastAsia="zh-CN"/>
        </w:rPr>
        <w:t>三</w:t>
      </w:r>
      <w:r>
        <w:rPr>
          <w:rFonts w:hint="eastAsia"/>
          <w:b/>
          <w:bCs/>
          <w:color w:val="auto"/>
          <w:lang w:eastAsia="zh-CN"/>
        </w:rPr>
        <w:t>）</w:t>
      </w:r>
      <w:r>
        <w:rPr>
          <w:rFonts w:hint="eastAsia"/>
          <w:b/>
          <w:bCs/>
          <w:color w:val="auto"/>
        </w:rPr>
        <w:t>检验结论</w:t>
      </w:r>
    </w:p>
    <w:p w14:paraId="57C55E16">
      <w:pPr>
        <w:spacing w:line="360" w:lineRule="auto"/>
        <w:ind w:firstLine="420" w:firstLineChars="200"/>
        <w:jc w:val="both"/>
        <w:rPr>
          <w:rFonts w:hint="eastAsia"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.经抽样检验，所检项目符合××标准的规定，依</w:t>
      </w:r>
      <w:r>
        <w:rPr>
          <w:rFonts w:hint="eastAsia" w:ascii="宋体" w:hAnsi="宋体" w:eastAsia="宋体" w:cs="宋体"/>
          <w:kern w:val="0"/>
          <w:szCs w:val="21"/>
        </w:rPr>
        <w:t>据</w:t>
      </w:r>
      <w:r>
        <w:rPr>
          <w:rFonts w:hint="eastAsia" w:ascii="宋体" w:hAnsi="宋体" w:eastAsia="宋体" w:cs="宋体"/>
          <w:kern w:val="0"/>
          <w:szCs w:val="21"/>
          <w:lang w:val="en-US" w:eastAsia="zh-CN"/>
        </w:rPr>
        <w:t>《2025年</w:t>
      </w:r>
      <w:r>
        <w:rPr>
          <w:rFonts w:hint="eastAsia" w:ascii="宋体" w:hAnsi="宋体" w:cs="宋体"/>
          <w:kern w:val="0"/>
          <w:szCs w:val="21"/>
          <w:lang w:val="en-US" w:eastAsia="zh-CN"/>
        </w:rPr>
        <w:t>昌吉回族自治州</w:t>
      </w:r>
      <w:r>
        <w:rPr>
          <w:rFonts w:hint="eastAsia" w:ascii="宋体" w:hAnsi="宋体" w:eastAsia="宋体" w:cs="宋体"/>
          <w:kern w:val="0"/>
          <w:szCs w:val="21"/>
          <w:lang w:val="en-US" w:eastAsia="zh-CN"/>
        </w:rPr>
        <w:t>国家农业高新技术产业示范区蒸压加气混凝土砌块产品</w:t>
      </w:r>
      <w:r>
        <w:rPr>
          <w:rFonts w:hint="eastAsia" w:ascii="宋体" w:hAnsi="宋体" w:eastAsia="宋体" w:cs="宋体"/>
          <w:kern w:val="0"/>
          <w:szCs w:val="21"/>
        </w:rPr>
        <w:t>质量监督抽查实施细则</w:t>
      </w:r>
      <w:r>
        <w:rPr>
          <w:rFonts w:hint="eastAsia" w:ascii="宋体" w:hAnsi="宋体" w:cs="宋体"/>
          <w:kern w:val="0"/>
          <w:szCs w:val="21"/>
          <w:lang w:eastAsia="zh-CN"/>
        </w:rPr>
        <w:t>》</w:t>
      </w:r>
      <w:r>
        <w:rPr>
          <w:rFonts w:hint="eastAsia" w:ascii="宋体" w:hAnsi="宋体" w:cs="宋体"/>
          <w:kern w:val="0"/>
          <w:szCs w:val="21"/>
        </w:rPr>
        <w:t>，判定为</w:t>
      </w:r>
      <w:r>
        <w:rPr>
          <w:rFonts w:hint="eastAsia" w:ascii="宋体" w:hAnsi="宋体" w:cs="宋体"/>
          <w:lang w:eastAsia="zh-CN"/>
        </w:rPr>
        <w:t>未发现不</w:t>
      </w:r>
      <w:r>
        <w:rPr>
          <w:rFonts w:hint="eastAsia" w:ascii="宋体" w:hAnsi="宋体" w:cs="宋体"/>
        </w:rPr>
        <w:t>合格</w:t>
      </w:r>
      <w:r>
        <w:rPr>
          <w:rFonts w:hint="eastAsia" w:ascii="宋体" w:hAnsi="宋体" w:cs="宋体"/>
          <w:kern w:val="0"/>
          <w:szCs w:val="21"/>
        </w:rPr>
        <w:t>。</w:t>
      </w:r>
    </w:p>
    <w:p w14:paraId="203F06DB">
      <w:pPr>
        <w:keepNext w:val="0"/>
        <w:keepLines w:val="0"/>
        <w:pageBreakBefore w:val="0"/>
        <w:widowControl w:val="0"/>
        <w:kinsoku/>
        <w:wordWrap/>
        <w:overflowPunct/>
        <w:topLinePunct w:val="0"/>
        <w:autoSpaceDE/>
        <w:autoSpaceDN/>
        <w:bidi w:val="0"/>
        <w:adjustRightInd/>
        <w:spacing w:line="360" w:lineRule="auto"/>
        <w:ind w:firstLine="420" w:firstLineChars="200"/>
        <w:jc w:val="left"/>
        <w:textAlignment w:val="auto"/>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.经抽样检验，××项目不符合××标准的规定，依据</w:t>
      </w:r>
      <w:r>
        <w:rPr>
          <w:rFonts w:hint="eastAsia" w:ascii="宋体" w:hAnsi="宋体" w:eastAsia="宋体" w:cs="宋体"/>
          <w:kern w:val="0"/>
          <w:szCs w:val="21"/>
          <w:lang w:val="en-US" w:eastAsia="zh-CN"/>
        </w:rPr>
        <w:t>《2025年</w:t>
      </w:r>
      <w:r>
        <w:rPr>
          <w:rFonts w:hint="eastAsia" w:ascii="宋体" w:hAnsi="宋体" w:cs="宋体"/>
          <w:kern w:val="0"/>
          <w:szCs w:val="21"/>
          <w:lang w:val="en-US" w:eastAsia="zh-CN"/>
        </w:rPr>
        <w:t>昌吉回族自治州</w:t>
      </w:r>
      <w:r>
        <w:rPr>
          <w:rFonts w:hint="eastAsia" w:ascii="宋体" w:hAnsi="宋体" w:eastAsia="宋体" w:cs="宋体"/>
          <w:kern w:val="0"/>
          <w:szCs w:val="21"/>
          <w:lang w:val="en-US" w:eastAsia="zh-CN"/>
        </w:rPr>
        <w:t>国家农业高新技术产业示范区蒸压加气混凝土砌块产品</w:t>
      </w:r>
      <w:r>
        <w:rPr>
          <w:rFonts w:hint="eastAsia" w:ascii="宋体" w:hAnsi="宋体" w:eastAsia="宋体" w:cs="宋体"/>
          <w:kern w:val="0"/>
          <w:szCs w:val="21"/>
        </w:rPr>
        <w:t>质量监督抽查实施细则</w:t>
      </w:r>
      <w:r>
        <w:rPr>
          <w:rFonts w:hint="eastAsia" w:ascii="宋体" w:hAnsi="宋体" w:cs="宋体"/>
          <w:kern w:val="0"/>
          <w:szCs w:val="21"/>
          <w:lang w:eastAsia="zh-CN"/>
        </w:rPr>
        <w:t>》</w:t>
      </w:r>
      <w:r>
        <w:rPr>
          <w:rFonts w:hint="eastAsia" w:ascii="宋体" w:hAnsi="宋体" w:cs="宋体"/>
          <w:kern w:val="0"/>
          <w:szCs w:val="21"/>
        </w:rPr>
        <w:t>，判定为</w:t>
      </w:r>
      <w:r>
        <w:rPr>
          <w:rFonts w:hint="eastAsia" w:ascii="宋体" w:hAnsi="宋体" w:cs="宋体"/>
          <w:lang w:eastAsia="zh-CN"/>
        </w:rPr>
        <w:t>被抽查产品</w:t>
      </w:r>
      <w:r>
        <w:rPr>
          <w:rFonts w:hint="eastAsia" w:ascii="宋体" w:hAnsi="宋体" w:cs="宋体"/>
          <w:kern w:val="0"/>
          <w:szCs w:val="21"/>
          <w:lang w:eastAsia="zh-CN"/>
        </w:rPr>
        <w:t>不</w:t>
      </w:r>
      <w:r>
        <w:rPr>
          <w:rFonts w:hint="eastAsia" w:ascii="宋体" w:hAnsi="宋体" w:cs="宋体"/>
          <w:kern w:val="0"/>
          <w:szCs w:val="21"/>
        </w:rPr>
        <w:t>合格。</w:t>
      </w:r>
    </w:p>
    <w:p w14:paraId="1357440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kern w:val="0"/>
          <w:szCs w:val="21"/>
          <w:lang w:val="en-US" w:eastAsia="zh-CN"/>
        </w:rPr>
      </w:pPr>
    </w:p>
    <w:p w14:paraId="111B8970">
      <w:pPr>
        <w:adjustRightInd w:val="0"/>
        <w:snapToGrid w:val="0"/>
        <w:spacing w:line="360" w:lineRule="auto"/>
        <w:ind w:firstLine="422" w:firstLineChars="200"/>
        <w:rPr>
          <w:rFonts w:ascii="黑体" w:hAnsi="黑体" w:eastAsia="黑体"/>
          <w:b/>
          <w:color w:val="auto"/>
          <w:szCs w:val="21"/>
        </w:rPr>
      </w:pPr>
      <w:r>
        <w:rPr>
          <w:rFonts w:hint="eastAsia" w:ascii="黑体" w:hAnsi="黑体" w:eastAsia="黑体"/>
          <w:b/>
          <w:color w:val="auto"/>
          <w:szCs w:val="21"/>
        </w:rPr>
        <w:t>七、工作分工</w:t>
      </w:r>
    </w:p>
    <w:p w14:paraId="3AAFFB2C">
      <w:pPr>
        <w:pStyle w:val="20"/>
        <w:spacing w:line="360" w:lineRule="auto"/>
        <w:ind w:left="0" w:leftChars="0"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按照</w:t>
      </w:r>
      <w:r>
        <w:rPr>
          <w:rFonts w:hint="eastAsia" w:ascii="宋体" w:hAnsi="宋体" w:eastAsia="宋体" w:cs="Times New Roman"/>
          <w:color w:val="auto"/>
          <w:sz w:val="21"/>
          <w:szCs w:val="21"/>
          <w:lang w:eastAsia="zh-CN"/>
        </w:rPr>
        <w:t>昌吉回族自治州国家农业高新技术产业示范区</w:t>
      </w:r>
      <w:r>
        <w:rPr>
          <w:rFonts w:hint="eastAsia" w:ascii="宋体" w:hAnsi="宋体" w:eastAsia="宋体" w:cs="Times New Roman"/>
          <w:color w:val="auto"/>
          <w:sz w:val="21"/>
          <w:szCs w:val="21"/>
        </w:rPr>
        <w:t>市场监督管理局文件实施抽样检验工作，抽查任务由</w:t>
      </w:r>
      <w:r>
        <w:rPr>
          <w:rFonts w:hint="eastAsia" w:ascii="宋体" w:hAnsi="宋体" w:eastAsia="宋体" w:cs="Times New Roman"/>
          <w:color w:val="auto"/>
          <w:sz w:val="21"/>
          <w:szCs w:val="21"/>
          <w:lang w:eastAsia="zh-CN"/>
        </w:rPr>
        <w:t>招商新疆质量检测技术研究院有限公司</w:t>
      </w:r>
      <w:r>
        <w:rPr>
          <w:rFonts w:hint="eastAsia" w:ascii="宋体" w:hAnsi="宋体" w:eastAsia="宋体" w:cs="Times New Roman"/>
          <w:color w:val="auto"/>
          <w:sz w:val="21"/>
          <w:szCs w:val="21"/>
        </w:rPr>
        <w:t>承担，采取抽检分离方式，抽样人员不得参与检验工作。抽样检验</w:t>
      </w:r>
      <w:r>
        <w:rPr>
          <w:rFonts w:hint="eastAsia" w:ascii="宋体" w:hAnsi="宋体" w:eastAsia="宋体" w:cs="Times New Roman"/>
          <w:color w:val="auto"/>
          <w:sz w:val="21"/>
          <w:szCs w:val="21"/>
          <w:highlight w:val="none"/>
        </w:rPr>
        <w:t>计划见表</w:t>
      </w: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rPr>
        <w:t>。</w:t>
      </w:r>
    </w:p>
    <w:p w14:paraId="1619CC0D">
      <w:pPr>
        <w:widowControl/>
        <w:jc w:val="center"/>
        <w:rPr>
          <w:rFonts w:ascii="宋体"/>
          <w:color w:val="auto"/>
          <w:sz w:val="18"/>
          <w:szCs w:val="18"/>
          <w:highlight w:val="none"/>
        </w:rPr>
      </w:pPr>
      <w:r>
        <w:rPr>
          <w:rFonts w:hint="eastAsia" w:ascii="宋体" w:hAnsi="宋体"/>
          <w:color w:val="auto"/>
          <w:sz w:val="18"/>
          <w:szCs w:val="18"/>
          <w:highlight w:val="none"/>
        </w:rPr>
        <w:t>表</w:t>
      </w:r>
      <w:r>
        <w:rPr>
          <w:rFonts w:hint="eastAsia" w:ascii="宋体" w:hAnsi="宋体"/>
          <w:color w:val="auto"/>
          <w:sz w:val="18"/>
          <w:szCs w:val="18"/>
          <w:highlight w:val="none"/>
          <w:lang w:val="en-US" w:eastAsia="zh-CN"/>
        </w:rPr>
        <w:t>4</w:t>
      </w:r>
      <w:r>
        <w:rPr>
          <w:rFonts w:hint="eastAsia" w:ascii="宋体" w:hAnsi="宋体"/>
          <w:color w:val="auto"/>
          <w:sz w:val="18"/>
          <w:szCs w:val="18"/>
          <w:highlight w:val="none"/>
        </w:rPr>
        <w:t xml:space="preserve"> 抽样检验计划表</w:t>
      </w:r>
    </w:p>
    <w:tbl>
      <w:tblPr>
        <w:tblStyle w:val="24"/>
        <w:tblW w:w="0" w:type="auto"/>
        <w:jc w:val="center"/>
        <w:tblLayout w:type="fixed"/>
        <w:tblCellMar>
          <w:top w:w="0" w:type="dxa"/>
          <w:left w:w="108" w:type="dxa"/>
          <w:bottom w:w="0" w:type="dxa"/>
          <w:right w:w="108" w:type="dxa"/>
        </w:tblCellMar>
      </w:tblPr>
      <w:tblGrid>
        <w:gridCol w:w="1429"/>
        <w:gridCol w:w="3937"/>
        <w:gridCol w:w="1634"/>
        <w:gridCol w:w="1809"/>
      </w:tblGrid>
      <w:tr w14:paraId="5EAF2F5E">
        <w:tblPrEx>
          <w:tblCellMar>
            <w:top w:w="0" w:type="dxa"/>
            <w:left w:w="108" w:type="dxa"/>
            <w:bottom w:w="0" w:type="dxa"/>
            <w:right w:w="108" w:type="dxa"/>
          </w:tblCellMar>
        </w:tblPrEx>
        <w:trPr>
          <w:trHeight w:val="340"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494CFA4D">
            <w:pPr>
              <w:widowControl/>
              <w:jc w:val="center"/>
              <w:textAlignment w:val="center"/>
              <w:rPr>
                <w:rFonts w:ascii="宋体" w:hAnsi="宋体" w:cs="仿宋"/>
                <w:color w:val="auto"/>
                <w:sz w:val="18"/>
                <w:szCs w:val="18"/>
                <w:highlight w:val="none"/>
              </w:rPr>
            </w:pPr>
            <w:r>
              <w:rPr>
                <w:rFonts w:hint="eastAsia" w:ascii="宋体" w:hAnsi="宋体" w:cs="Sim Sun"/>
                <w:color w:val="auto"/>
                <w:kern w:val="0"/>
                <w:sz w:val="18"/>
                <w:szCs w:val="18"/>
                <w:highlight w:val="none"/>
              </w:rPr>
              <w:t>产品名称</w:t>
            </w:r>
          </w:p>
        </w:tc>
        <w:tc>
          <w:tcPr>
            <w:tcW w:w="393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4C37768">
            <w:pPr>
              <w:widowControl/>
              <w:jc w:val="center"/>
              <w:textAlignment w:val="center"/>
              <w:rPr>
                <w:rFonts w:hint="eastAsia" w:ascii="宋体" w:hAnsi="宋体" w:cs="Sim Sun"/>
                <w:color w:val="auto"/>
                <w:kern w:val="0"/>
                <w:sz w:val="18"/>
                <w:szCs w:val="18"/>
                <w:highlight w:val="none"/>
              </w:rPr>
            </w:pPr>
            <w:r>
              <w:rPr>
                <w:rFonts w:hint="eastAsia" w:ascii="宋体" w:hAnsi="宋体" w:cs="Sim Sun"/>
                <w:color w:val="auto"/>
                <w:kern w:val="0"/>
                <w:sz w:val="18"/>
                <w:szCs w:val="18"/>
                <w:highlight w:val="none"/>
              </w:rPr>
              <w:t>生产领域拟抽</w:t>
            </w:r>
            <w:bookmarkStart w:id="0" w:name="_GoBack"/>
            <w:bookmarkEnd w:id="0"/>
            <w:r>
              <w:rPr>
                <w:rFonts w:hint="eastAsia" w:ascii="宋体" w:hAnsi="宋体" w:cs="Sim Sun"/>
                <w:color w:val="auto"/>
                <w:kern w:val="0"/>
                <w:sz w:val="18"/>
                <w:szCs w:val="18"/>
                <w:highlight w:val="none"/>
              </w:rPr>
              <w:t>查批次数（</w:t>
            </w:r>
            <w:r>
              <w:rPr>
                <w:rFonts w:hint="eastAsia" w:ascii="宋体" w:hAnsi="宋体" w:cs="Sim Sun"/>
                <w:color w:val="auto"/>
                <w:kern w:val="0"/>
                <w:sz w:val="18"/>
                <w:szCs w:val="18"/>
                <w:highlight w:val="none"/>
                <w:lang w:val="en-US" w:eastAsia="zh-CN"/>
              </w:rPr>
              <w:t>个</w:t>
            </w:r>
            <w:r>
              <w:rPr>
                <w:rFonts w:hint="eastAsia" w:ascii="宋体" w:hAnsi="宋体" w:cs="Sim Sun"/>
                <w:color w:val="auto"/>
                <w:kern w:val="0"/>
                <w:sz w:val="18"/>
                <w:szCs w:val="18"/>
                <w:highlight w:val="none"/>
              </w:rPr>
              <w:t>）</w:t>
            </w:r>
          </w:p>
          <w:p w14:paraId="5CEBA25D">
            <w:pPr>
              <w:widowControl/>
              <w:jc w:val="center"/>
              <w:textAlignment w:val="center"/>
              <w:rPr>
                <w:rFonts w:ascii="宋体" w:hAnsi="宋体" w:cs="Sim Sun"/>
                <w:color w:val="auto"/>
                <w:kern w:val="0"/>
                <w:sz w:val="18"/>
                <w:szCs w:val="18"/>
                <w:highlight w:val="none"/>
              </w:rPr>
            </w:pPr>
          </w:p>
        </w:tc>
        <w:tc>
          <w:tcPr>
            <w:tcW w:w="163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474D5563">
            <w:pPr>
              <w:jc w:val="center"/>
              <w:rPr>
                <w:rFonts w:ascii="宋体" w:hAnsi="宋体"/>
                <w:color w:val="auto"/>
                <w:sz w:val="18"/>
                <w:szCs w:val="18"/>
                <w:highlight w:val="none"/>
              </w:rPr>
            </w:pPr>
            <w:r>
              <w:rPr>
                <w:rFonts w:hint="eastAsia" w:ascii="宋体" w:hAnsi="宋体"/>
                <w:color w:val="auto"/>
                <w:sz w:val="18"/>
                <w:szCs w:val="18"/>
                <w:highlight w:val="none"/>
              </w:rPr>
              <w:t>产品检验周期</w:t>
            </w:r>
          </w:p>
          <w:p w14:paraId="26C04F3B">
            <w:pPr>
              <w:jc w:val="center"/>
              <w:rPr>
                <w:rFonts w:ascii="宋体" w:hAnsi="宋体"/>
                <w:color w:val="auto"/>
                <w:sz w:val="18"/>
                <w:szCs w:val="18"/>
                <w:highlight w:val="none"/>
              </w:rPr>
            </w:pPr>
            <w:r>
              <w:rPr>
                <w:rFonts w:hint="eastAsia" w:ascii="宋体" w:hAnsi="宋体"/>
                <w:color w:val="auto"/>
                <w:sz w:val="18"/>
                <w:szCs w:val="18"/>
                <w:highlight w:val="none"/>
              </w:rPr>
              <w:t>（日</w:t>
            </w:r>
            <w:r>
              <w:rPr>
                <w:rFonts w:ascii="宋体" w:hAnsi="宋体"/>
                <w:color w:val="auto"/>
                <w:sz w:val="18"/>
                <w:szCs w:val="18"/>
                <w:highlight w:val="none"/>
              </w:rPr>
              <w:t>/</w:t>
            </w:r>
            <w:r>
              <w:rPr>
                <w:rFonts w:hint="eastAsia" w:ascii="宋体" w:hAnsi="宋体"/>
                <w:color w:val="auto"/>
                <w:sz w:val="18"/>
                <w:szCs w:val="18"/>
                <w:highlight w:val="none"/>
              </w:rPr>
              <w:t>批次）</w:t>
            </w:r>
          </w:p>
        </w:tc>
        <w:tc>
          <w:tcPr>
            <w:tcW w:w="180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AEE9BEB">
            <w:pPr>
              <w:widowControl/>
              <w:jc w:val="center"/>
              <w:textAlignment w:val="center"/>
              <w:rPr>
                <w:rFonts w:hint="eastAsia" w:ascii="宋体" w:hAnsi="宋体" w:cs="Sim Sun"/>
                <w:color w:val="auto"/>
                <w:kern w:val="0"/>
                <w:sz w:val="18"/>
                <w:szCs w:val="18"/>
                <w:highlight w:val="none"/>
              </w:rPr>
            </w:pPr>
            <w:r>
              <w:rPr>
                <w:rFonts w:hint="eastAsia" w:ascii="宋体" w:hAnsi="宋体" w:cs="Sim Sun"/>
                <w:color w:val="auto"/>
                <w:kern w:val="0"/>
                <w:sz w:val="18"/>
                <w:szCs w:val="18"/>
                <w:highlight w:val="none"/>
              </w:rPr>
              <w:t>整体抽检工作</w:t>
            </w:r>
          </w:p>
          <w:p w14:paraId="5D71DC72">
            <w:pPr>
              <w:widowControl/>
              <w:jc w:val="center"/>
              <w:textAlignment w:val="center"/>
              <w:rPr>
                <w:rFonts w:ascii="宋体" w:hAnsi="宋体" w:cs="仿宋"/>
                <w:color w:val="auto"/>
                <w:sz w:val="18"/>
                <w:szCs w:val="18"/>
                <w:highlight w:val="none"/>
              </w:rPr>
            </w:pPr>
            <w:r>
              <w:rPr>
                <w:rFonts w:hint="eastAsia" w:ascii="宋体" w:hAnsi="宋体" w:cs="Sim Sun"/>
                <w:color w:val="auto"/>
                <w:kern w:val="0"/>
                <w:sz w:val="18"/>
                <w:szCs w:val="18"/>
                <w:highlight w:val="none"/>
              </w:rPr>
              <w:t>完成周期</w:t>
            </w:r>
            <w:r>
              <w:rPr>
                <w:rFonts w:ascii="宋体" w:hAnsi="宋体" w:cs="Sim Sun"/>
                <w:color w:val="auto"/>
                <w:kern w:val="0"/>
                <w:sz w:val="18"/>
                <w:szCs w:val="18"/>
                <w:highlight w:val="none"/>
              </w:rPr>
              <w:t>(</w:t>
            </w:r>
            <w:r>
              <w:rPr>
                <w:rFonts w:hint="eastAsia" w:ascii="宋体" w:hAnsi="宋体" w:cs="Sim Sun"/>
                <w:color w:val="auto"/>
                <w:kern w:val="0"/>
                <w:sz w:val="18"/>
                <w:szCs w:val="18"/>
                <w:highlight w:val="none"/>
              </w:rPr>
              <w:t>日</w:t>
            </w:r>
            <w:r>
              <w:rPr>
                <w:rFonts w:ascii="宋体" w:hAnsi="宋体" w:cs="Sim Sun"/>
                <w:color w:val="auto"/>
                <w:kern w:val="0"/>
                <w:sz w:val="18"/>
                <w:szCs w:val="18"/>
                <w:highlight w:val="none"/>
              </w:rPr>
              <w:t>)</w:t>
            </w:r>
          </w:p>
        </w:tc>
      </w:tr>
      <w:tr w14:paraId="5463D064">
        <w:tblPrEx>
          <w:tblCellMar>
            <w:top w:w="0" w:type="dxa"/>
            <w:left w:w="108" w:type="dxa"/>
            <w:bottom w:w="0" w:type="dxa"/>
            <w:right w:w="108" w:type="dxa"/>
          </w:tblCellMar>
        </w:tblPrEx>
        <w:trPr>
          <w:trHeight w:val="340"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D8D6434">
            <w:pPr>
              <w:widowControl/>
              <w:jc w:val="center"/>
              <w:textAlignment w:val="center"/>
              <w:rPr>
                <w:rFonts w:hint="eastAsia" w:ascii="宋体" w:hAnsi="宋体" w:eastAsia="宋体" w:cs="仿宋"/>
                <w:color w:val="auto"/>
                <w:sz w:val="18"/>
                <w:szCs w:val="18"/>
                <w:lang w:val="en-US" w:eastAsia="zh-CN"/>
              </w:rPr>
            </w:pPr>
            <w:r>
              <w:rPr>
                <w:rFonts w:hint="eastAsia" w:ascii="宋体" w:hAnsi="宋体" w:eastAsia="宋体" w:cs="宋体"/>
                <w:kern w:val="0"/>
                <w:sz w:val="18"/>
                <w:szCs w:val="18"/>
                <w:lang w:eastAsia="zh-CN"/>
              </w:rPr>
              <w:t>蒸压加气混凝土砌块</w:t>
            </w:r>
          </w:p>
        </w:tc>
        <w:tc>
          <w:tcPr>
            <w:tcW w:w="393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FC5296B">
            <w:pPr>
              <w:widowControl/>
              <w:jc w:val="center"/>
              <w:textAlignment w:val="center"/>
              <w:rPr>
                <w:rFonts w:hint="default" w:ascii="宋体" w:hAnsi="宋体" w:eastAsia="宋体" w:cs="仿宋"/>
                <w:color w:val="auto"/>
                <w:sz w:val="18"/>
                <w:szCs w:val="18"/>
                <w:lang w:val="en-US" w:eastAsia="zh-CN"/>
              </w:rPr>
            </w:pPr>
            <w:r>
              <w:rPr>
                <w:rFonts w:hint="eastAsia" w:ascii="宋体" w:hAnsi="宋体" w:eastAsia="宋体" w:cs="仿宋"/>
                <w:color w:val="auto"/>
                <w:sz w:val="18"/>
                <w:szCs w:val="18"/>
                <w:lang w:val="en-US" w:eastAsia="zh-CN"/>
              </w:rPr>
              <w:t>1</w:t>
            </w:r>
          </w:p>
        </w:tc>
        <w:tc>
          <w:tcPr>
            <w:tcW w:w="163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FCDD6E8">
            <w:pPr>
              <w:widowControl/>
              <w:jc w:val="center"/>
              <w:textAlignment w:val="center"/>
              <w:rPr>
                <w:rFonts w:hint="default" w:ascii="宋体" w:hAnsi="宋体" w:eastAsia="宋体" w:cs="仿宋"/>
                <w:color w:val="auto"/>
                <w:sz w:val="18"/>
                <w:szCs w:val="18"/>
                <w:lang w:val="en-US" w:eastAsia="zh-CN"/>
              </w:rPr>
            </w:pPr>
            <w:r>
              <w:rPr>
                <w:rFonts w:hint="eastAsia" w:ascii="宋体" w:hAnsi="宋体" w:cs="仿宋"/>
                <w:color w:val="auto"/>
                <w:sz w:val="18"/>
                <w:szCs w:val="18"/>
                <w:lang w:val="en-US" w:eastAsia="zh-CN"/>
              </w:rPr>
              <w:t>45</w:t>
            </w:r>
          </w:p>
        </w:tc>
        <w:tc>
          <w:tcPr>
            <w:tcW w:w="180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BE45F47">
            <w:pPr>
              <w:widowControl/>
              <w:jc w:val="center"/>
              <w:textAlignment w:val="center"/>
              <w:rPr>
                <w:rFonts w:ascii="宋体" w:hAnsi="宋体" w:cs="仿宋"/>
                <w:color w:val="auto"/>
                <w:sz w:val="18"/>
                <w:szCs w:val="18"/>
              </w:rPr>
            </w:pPr>
            <w:r>
              <w:rPr>
                <w:rFonts w:ascii="宋体" w:hAnsi="宋体" w:cs="仿宋"/>
                <w:color w:val="auto"/>
                <w:sz w:val="18"/>
                <w:szCs w:val="18"/>
              </w:rPr>
              <w:t>60</w:t>
            </w:r>
          </w:p>
        </w:tc>
      </w:tr>
    </w:tbl>
    <w:p w14:paraId="20FAF14C">
      <w:pPr>
        <w:spacing w:line="360" w:lineRule="auto"/>
        <w:ind w:firstLine="361" w:firstLineChars="200"/>
        <w:rPr>
          <w:rFonts w:hint="eastAsia" w:ascii="黑体" w:hAnsi="黑体" w:eastAsia="黑体"/>
          <w:b/>
          <w:color w:val="auto"/>
          <w:sz w:val="18"/>
          <w:szCs w:val="18"/>
        </w:rPr>
      </w:pPr>
    </w:p>
    <w:p w14:paraId="22E72D84">
      <w:pPr>
        <w:spacing w:line="360" w:lineRule="auto"/>
        <w:ind w:firstLine="422" w:firstLineChars="200"/>
        <w:rPr>
          <w:rFonts w:ascii="黑体" w:hAnsi="黑体" w:eastAsia="黑体"/>
          <w:b/>
          <w:color w:val="auto"/>
        </w:rPr>
      </w:pPr>
      <w:r>
        <w:rPr>
          <w:rFonts w:hint="eastAsia" w:ascii="黑体" w:hAnsi="黑体" w:eastAsia="黑体"/>
          <w:b/>
          <w:color w:val="auto"/>
        </w:rPr>
        <w:t>八、进度要求</w:t>
      </w:r>
    </w:p>
    <w:p w14:paraId="6C1139EB">
      <w:pPr>
        <w:adjustRightInd w:val="0"/>
        <w:snapToGrid w:val="0"/>
        <w:spacing w:line="360" w:lineRule="auto"/>
        <w:ind w:firstLine="420" w:firstLineChars="200"/>
        <w:rPr>
          <w:rFonts w:ascii="宋体" w:hAnsi="宋体" w:cs="方正仿宋简体"/>
          <w:color w:val="auto"/>
          <w:szCs w:val="21"/>
          <w:highlight w:val="none"/>
        </w:rPr>
      </w:pPr>
      <w:r>
        <w:rPr>
          <w:rFonts w:hint="eastAsia" w:ascii="宋体" w:hAnsi="宋体" w:cs="方正仿宋简体"/>
          <w:color w:val="auto"/>
          <w:szCs w:val="21"/>
        </w:rPr>
        <w:t>根据</w:t>
      </w:r>
      <w:r>
        <w:rPr>
          <w:rFonts w:hint="eastAsia" w:ascii="宋体" w:hAnsi="宋体" w:cs="Times New Roman"/>
          <w:color w:val="auto"/>
          <w:sz w:val="21"/>
          <w:szCs w:val="21"/>
          <w:lang w:eastAsia="zh-CN"/>
        </w:rPr>
        <w:t>昌吉回族自治州</w:t>
      </w:r>
      <w:r>
        <w:rPr>
          <w:rFonts w:hint="eastAsia" w:ascii="宋体" w:hAnsi="宋体" w:eastAsia="宋体" w:cs="Times New Roman"/>
          <w:color w:val="auto"/>
          <w:sz w:val="21"/>
          <w:szCs w:val="21"/>
          <w:lang w:eastAsia="zh-CN"/>
        </w:rPr>
        <w:t>国家农业高新技术产业示范区</w:t>
      </w:r>
      <w:r>
        <w:rPr>
          <w:rFonts w:hint="eastAsia" w:ascii="宋体" w:hAnsi="宋体" w:eastAsia="宋体" w:cs="Times New Roman"/>
          <w:color w:val="auto"/>
          <w:sz w:val="21"/>
          <w:szCs w:val="21"/>
        </w:rPr>
        <w:t>市场监督管</w:t>
      </w:r>
      <w:r>
        <w:rPr>
          <w:rFonts w:hint="eastAsia" w:ascii="宋体" w:hAnsi="宋体" w:eastAsia="宋体" w:cs="Times New Roman"/>
          <w:color w:val="auto"/>
          <w:sz w:val="21"/>
          <w:szCs w:val="21"/>
          <w:highlight w:val="none"/>
        </w:rPr>
        <w:t>理局</w:t>
      </w:r>
      <w:r>
        <w:rPr>
          <w:rFonts w:hint="eastAsia" w:ascii="宋体" w:hAnsi="宋体" w:cs="方正仿宋简体"/>
          <w:color w:val="auto"/>
          <w:szCs w:val="21"/>
          <w:highlight w:val="none"/>
        </w:rPr>
        <w:t>文件要求，明确各阶段工作的时间节点见表</w:t>
      </w:r>
      <w:r>
        <w:rPr>
          <w:rFonts w:hint="eastAsia" w:ascii="宋体" w:hAnsi="宋体" w:cs="方正仿宋简体"/>
          <w:color w:val="auto"/>
          <w:szCs w:val="21"/>
          <w:highlight w:val="none"/>
          <w:lang w:val="en-US" w:eastAsia="zh-CN"/>
        </w:rPr>
        <w:t>5</w:t>
      </w:r>
      <w:r>
        <w:rPr>
          <w:rFonts w:hint="eastAsia" w:ascii="宋体" w:hAnsi="宋体" w:cs="方正仿宋简体"/>
          <w:color w:val="auto"/>
          <w:szCs w:val="21"/>
          <w:highlight w:val="none"/>
        </w:rPr>
        <w:t>。</w:t>
      </w:r>
    </w:p>
    <w:p w14:paraId="134BEF78">
      <w:pPr>
        <w:adjustRightInd w:val="0"/>
        <w:snapToGrid w:val="0"/>
        <w:spacing w:line="360" w:lineRule="auto"/>
        <w:ind w:firstLine="420"/>
        <w:jc w:val="center"/>
        <w:rPr>
          <w:rFonts w:hint="eastAsia" w:ascii="宋体" w:hAnsi="宋体"/>
          <w:color w:val="auto"/>
          <w:sz w:val="18"/>
          <w:szCs w:val="18"/>
          <w:highlight w:val="none"/>
        </w:rPr>
      </w:pPr>
      <w:r>
        <w:rPr>
          <w:rFonts w:hint="eastAsia" w:ascii="宋体" w:hAnsi="宋体"/>
          <w:color w:val="auto"/>
          <w:sz w:val="18"/>
          <w:szCs w:val="18"/>
          <w:highlight w:val="none"/>
        </w:rPr>
        <w:t>表</w:t>
      </w:r>
      <w:r>
        <w:rPr>
          <w:rFonts w:hint="eastAsia" w:ascii="宋体" w:hAnsi="宋体"/>
          <w:color w:val="auto"/>
          <w:sz w:val="18"/>
          <w:szCs w:val="18"/>
          <w:highlight w:val="none"/>
          <w:lang w:val="en-US" w:eastAsia="zh-CN"/>
        </w:rPr>
        <w:t>5</w:t>
      </w:r>
      <w:r>
        <w:rPr>
          <w:rFonts w:hint="eastAsia" w:ascii="宋体" w:hAnsi="宋体"/>
          <w:color w:val="auto"/>
          <w:sz w:val="18"/>
          <w:szCs w:val="18"/>
          <w:highlight w:val="none"/>
        </w:rPr>
        <w:t xml:space="preserve">  抽样检验工作进度要求</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2"/>
        <w:gridCol w:w="4349"/>
      </w:tblGrid>
      <w:tr w14:paraId="41C6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6717FCF3">
            <w:pPr>
              <w:jc w:val="center"/>
              <w:rPr>
                <w:rFonts w:hint="eastAsia" w:ascii="宋体" w:hAnsi="宋体"/>
                <w:color w:val="auto"/>
                <w:sz w:val="18"/>
                <w:szCs w:val="18"/>
                <w:highlight w:val="none"/>
              </w:rPr>
            </w:pPr>
            <w:r>
              <w:rPr>
                <w:rFonts w:hint="eastAsia" w:ascii="宋体" w:hAnsi="宋体"/>
                <w:color w:val="auto"/>
                <w:sz w:val="18"/>
                <w:szCs w:val="18"/>
                <w:highlight w:val="none"/>
              </w:rPr>
              <w:t>时间安排</w:t>
            </w:r>
          </w:p>
        </w:tc>
        <w:tc>
          <w:tcPr>
            <w:tcW w:w="4349" w:type="dxa"/>
            <w:noWrap w:val="0"/>
            <w:vAlign w:val="center"/>
          </w:tcPr>
          <w:p w14:paraId="5A852AE0">
            <w:pPr>
              <w:jc w:val="center"/>
              <w:rPr>
                <w:rFonts w:hint="eastAsia" w:ascii="宋体" w:hAnsi="宋体"/>
                <w:color w:val="auto"/>
                <w:sz w:val="18"/>
                <w:szCs w:val="18"/>
                <w:highlight w:val="none"/>
              </w:rPr>
            </w:pPr>
            <w:r>
              <w:rPr>
                <w:rFonts w:hint="eastAsia" w:ascii="宋体" w:hAnsi="宋体"/>
                <w:color w:val="auto"/>
                <w:sz w:val="18"/>
                <w:szCs w:val="18"/>
                <w:highlight w:val="none"/>
              </w:rPr>
              <w:t>工作安排</w:t>
            </w:r>
          </w:p>
        </w:tc>
      </w:tr>
      <w:tr w14:paraId="3FEB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4FDAB0FF">
            <w:pPr>
              <w:jc w:val="center"/>
              <w:rPr>
                <w:rFonts w:hint="eastAsia" w:ascii="宋体" w:hAnsi="宋体"/>
                <w:color w:val="auto"/>
                <w:sz w:val="18"/>
                <w:szCs w:val="18"/>
              </w:rPr>
            </w:pPr>
            <w:r>
              <w:rPr>
                <w:rFonts w:hint="eastAsia" w:ascii="宋体" w:hAnsi="宋体"/>
                <w:color w:val="auto"/>
                <w:sz w:val="18"/>
                <w:szCs w:val="18"/>
              </w:rPr>
              <w:t>任务部署后5日内</w:t>
            </w:r>
          </w:p>
        </w:tc>
        <w:tc>
          <w:tcPr>
            <w:tcW w:w="4349" w:type="dxa"/>
            <w:noWrap w:val="0"/>
            <w:vAlign w:val="center"/>
          </w:tcPr>
          <w:p w14:paraId="48AA7B46">
            <w:pPr>
              <w:jc w:val="center"/>
              <w:rPr>
                <w:rFonts w:hint="eastAsia" w:ascii="宋体" w:hAnsi="宋体"/>
                <w:color w:val="auto"/>
                <w:sz w:val="18"/>
                <w:szCs w:val="18"/>
              </w:rPr>
            </w:pPr>
            <w:r>
              <w:rPr>
                <w:rFonts w:hint="eastAsia" w:ascii="宋体" w:hAnsi="宋体"/>
                <w:color w:val="auto"/>
                <w:sz w:val="18"/>
                <w:szCs w:val="18"/>
              </w:rPr>
              <w:t>抽样前准备工作</w:t>
            </w:r>
          </w:p>
        </w:tc>
      </w:tr>
      <w:tr w14:paraId="39207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58D19BB4">
            <w:pPr>
              <w:jc w:val="center"/>
              <w:rPr>
                <w:rFonts w:hint="eastAsia" w:ascii="宋体" w:hAnsi="宋体"/>
                <w:color w:val="auto"/>
                <w:sz w:val="18"/>
                <w:szCs w:val="18"/>
              </w:rPr>
            </w:pPr>
            <w:r>
              <w:rPr>
                <w:rFonts w:hint="eastAsia" w:ascii="宋体" w:hAnsi="宋体"/>
                <w:color w:val="auto"/>
                <w:sz w:val="18"/>
                <w:szCs w:val="18"/>
              </w:rPr>
              <w:t>以任务部署文件为准</w:t>
            </w:r>
          </w:p>
        </w:tc>
        <w:tc>
          <w:tcPr>
            <w:tcW w:w="4349" w:type="dxa"/>
            <w:noWrap w:val="0"/>
            <w:vAlign w:val="center"/>
          </w:tcPr>
          <w:p w14:paraId="6E01C2F6">
            <w:pPr>
              <w:jc w:val="center"/>
              <w:rPr>
                <w:rFonts w:hint="eastAsia" w:ascii="宋体" w:hAnsi="宋体"/>
                <w:color w:val="auto"/>
                <w:sz w:val="18"/>
                <w:szCs w:val="18"/>
              </w:rPr>
            </w:pPr>
            <w:r>
              <w:rPr>
                <w:rFonts w:hint="eastAsia" w:ascii="宋体" w:hAnsi="宋体"/>
                <w:color w:val="auto"/>
                <w:sz w:val="18"/>
                <w:szCs w:val="18"/>
              </w:rPr>
              <w:t>实施抽样</w:t>
            </w:r>
          </w:p>
        </w:tc>
      </w:tr>
      <w:tr w14:paraId="26BCB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68C8625E">
            <w:pPr>
              <w:jc w:val="center"/>
              <w:rPr>
                <w:rFonts w:hint="eastAsia" w:ascii="宋体" w:hAnsi="宋体"/>
                <w:color w:val="auto"/>
                <w:sz w:val="18"/>
                <w:szCs w:val="18"/>
              </w:rPr>
            </w:pPr>
            <w:r>
              <w:rPr>
                <w:rFonts w:hint="eastAsia" w:ascii="宋体" w:hAnsi="宋体"/>
                <w:color w:val="auto"/>
                <w:sz w:val="18"/>
                <w:szCs w:val="18"/>
              </w:rPr>
              <w:t>整体抽样工作结束后的1个检验完成周期内</w:t>
            </w:r>
          </w:p>
        </w:tc>
        <w:tc>
          <w:tcPr>
            <w:tcW w:w="4349" w:type="dxa"/>
            <w:noWrap w:val="0"/>
            <w:vAlign w:val="center"/>
          </w:tcPr>
          <w:p w14:paraId="59E13D12">
            <w:pPr>
              <w:jc w:val="center"/>
              <w:rPr>
                <w:rFonts w:hint="eastAsia" w:ascii="宋体" w:hAnsi="宋体"/>
                <w:color w:val="auto"/>
                <w:sz w:val="18"/>
                <w:szCs w:val="18"/>
              </w:rPr>
            </w:pPr>
            <w:r>
              <w:rPr>
                <w:rFonts w:hint="eastAsia" w:ascii="宋体" w:hAnsi="宋体"/>
                <w:color w:val="auto"/>
                <w:sz w:val="18"/>
                <w:szCs w:val="18"/>
              </w:rPr>
              <w:t>实施检验</w:t>
            </w:r>
          </w:p>
        </w:tc>
      </w:tr>
      <w:tr w14:paraId="02893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18EDE198">
            <w:pPr>
              <w:jc w:val="center"/>
              <w:rPr>
                <w:rFonts w:hint="eastAsia" w:ascii="宋体" w:hAnsi="宋体"/>
                <w:color w:val="auto"/>
                <w:sz w:val="18"/>
                <w:szCs w:val="18"/>
              </w:rPr>
            </w:pPr>
            <w:r>
              <w:rPr>
                <w:rFonts w:hint="eastAsia" w:ascii="宋体" w:hAnsi="宋体"/>
                <w:color w:val="auto"/>
                <w:sz w:val="18"/>
                <w:szCs w:val="18"/>
              </w:rPr>
              <w:t>检验工作完成</w:t>
            </w:r>
            <w:r>
              <w:rPr>
                <w:rFonts w:hint="eastAsia" w:ascii="宋体" w:hAnsi="宋体"/>
                <w:color w:val="auto"/>
                <w:sz w:val="18"/>
                <w:szCs w:val="18"/>
                <w:lang w:val="en-US" w:eastAsia="zh-CN"/>
              </w:rPr>
              <w:t>10</w:t>
            </w:r>
            <w:r>
              <w:rPr>
                <w:rFonts w:hint="eastAsia" w:ascii="宋体" w:hAnsi="宋体"/>
                <w:color w:val="auto"/>
                <w:sz w:val="18"/>
                <w:szCs w:val="18"/>
              </w:rPr>
              <w:t>日内</w:t>
            </w:r>
          </w:p>
        </w:tc>
        <w:tc>
          <w:tcPr>
            <w:tcW w:w="4349" w:type="dxa"/>
            <w:noWrap w:val="0"/>
            <w:vAlign w:val="center"/>
          </w:tcPr>
          <w:p w14:paraId="12F354D1">
            <w:pPr>
              <w:jc w:val="center"/>
              <w:rPr>
                <w:rFonts w:hint="eastAsia" w:ascii="宋体" w:hAnsi="宋体"/>
                <w:color w:val="auto"/>
                <w:sz w:val="18"/>
                <w:szCs w:val="18"/>
              </w:rPr>
            </w:pPr>
            <w:r>
              <w:rPr>
                <w:rFonts w:hint="eastAsia" w:ascii="宋体" w:hAnsi="宋体"/>
                <w:color w:val="auto"/>
                <w:sz w:val="18"/>
                <w:szCs w:val="18"/>
              </w:rPr>
              <w:t>检验报告及结果通知发放</w:t>
            </w:r>
          </w:p>
        </w:tc>
      </w:tr>
      <w:tr w14:paraId="358F4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22E3CBAA">
            <w:pPr>
              <w:jc w:val="center"/>
              <w:rPr>
                <w:rFonts w:hint="eastAsia" w:ascii="宋体" w:hAnsi="宋体"/>
                <w:color w:val="auto"/>
                <w:sz w:val="18"/>
                <w:szCs w:val="18"/>
              </w:rPr>
            </w:pPr>
            <w:r>
              <w:rPr>
                <w:rFonts w:hint="eastAsia" w:ascii="宋体" w:hAnsi="宋体"/>
                <w:color w:val="auto"/>
                <w:sz w:val="18"/>
                <w:szCs w:val="18"/>
              </w:rPr>
              <w:t>汇总上报（具体时间以通知文件为准）</w:t>
            </w:r>
          </w:p>
        </w:tc>
        <w:tc>
          <w:tcPr>
            <w:tcW w:w="4349" w:type="dxa"/>
            <w:noWrap w:val="0"/>
            <w:vAlign w:val="center"/>
          </w:tcPr>
          <w:p w14:paraId="67A9E98C">
            <w:pPr>
              <w:jc w:val="center"/>
              <w:rPr>
                <w:rFonts w:hint="eastAsia" w:ascii="宋体" w:hAnsi="宋体"/>
                <w:color w:val="auto"/>
                <w:sz w:val="18"/>
                <w:szCs w:val="18"/>
              </w:rPr>
            </w:pPr>
            <w:r>
              <w:rPr>
                <w:rFonts w:hint="eastAsia" w:ascii="宋体" w:hAnsi="宋体"/>
                <w:color w:val="auto"/>
                <w:sz w:val="18"/>
                <w:szCs w:val="18"/>
              </w:rPr>
              <w:t>结果材料汇总和总结上报</w:t>
            </w:r>
          </w:p>
        </w:tc>
      </w:tr>
    </w:tbl>
    <w:p w14:paraId="7C4A3F47">
      <w:pPr>
        <w:spacing w:line="360" w:lineRule="auto"/>
        <w:ind w:firstLine="422" w:firstLineChars="200"/>
        <w:rPr>
          <w:rFonts w:hint="eastAsia" w:ascii="黑体" w:hAnsi="黑体" w:eastAsia="黑体"/>
          <w:b/>
          <w:color w:val="auto"/>
        </w:rPr>
      </w:pPr>
    </w:p>
    <w:p w14:paraId="652B0BCA">
      <w:pPr>
        <w:spacing w:line="360" w:lineRule="auto"/>
        <w:ind w:firstLine="422" w:firstLineChars="200"/>
        <w:rPr>
          <w:rFonts w:ascii="黑体" w:hAnsi="黑体" w:eastAsia="黑体"/>
          <w:b/>
          <w:color w:val="auto"/>
        </w:rPr>
      </w:pPr>
      <w:r>
        <w:rPr>
          <w:rFonts w:hint="eastAsia" w:ascii="黑体" w:hAnsi="黑体" w:eastAsia="黑体"/>
          <w:b/>
          <w:color w:val="auto"/>
        </w:rPr>
        <w:t>九、其他注意事项</w:t>
      </w:r>
    </w:p>
    <w:p w14:paraId="5C580D65">
      <w:pPr>
        <w:spacing w:line="360" w:lineRule="auto"/>
        <w:ind w:firstLine="420" w:firstLineChars="200"/>
        <w:rPr>
          <w:rFonts w:ascii="宋体" w:hAnsi="宋体" w:cs="方正仿宋简体"/>
          <w:color w:val="auto"/>
          <w:szCs w:val="21"/>
        </w:rPr>
      </w:pPr>
      <w:r>
        <w:rPr>
          <w:rFonts w:hint="eastAsia" w:ascii="宋体" w:hAnsi="宋体" w:cs="方正仿宋简体"/>
          <w:color w:val="auto"/>
          <w:szCs w:val="21"/>
        </w:rPr>
        <w:t>（一）产品质量监督抽查</w:t>
      </w:r>
      <w:r>
        <w:rPr>
          <w:rFonts w:ascii="宋体" w:hAnsi="宋体" w:cs="方正仿宋简体"/>
          <w:color w:val="auto"/>
          <w:szCs w:val="21"/>
        </w:rPr>
        <w:t>/</w:t>
      </w:r>
      <w:r>
        <w:rPr>
          <w:rFonts w:hint="eastAsia" w:ascii="宋体" w:hAnsi="宋体" w:cs="方正仿宋简体"/>
          <w:color w:val="auto"/>
          <w:szCs w:val="21"/>
        </w:rPr>
        <w:t>复查通知书由</w:t>
      </w:r>
      <w:r>
        <w:rPr>
          <w:rFonts w:hint="eastAsia" w:ascii="宋体" w:hAnsi="宋体"/>
          <w:color w:val="000000"/>
          <w:szCs w:val="21"/>
        </w:rPr>
        <w:t>被抽样生</w:t>
      </w:r>
      <w:r>
        <w:rPr>
          <w:rFonts w:hint="eastAsia" w:ascii="宋体" w:hAnsi="宋体"/>
          <w:color w:val="000000"/>
          <w:szCs w:val="21"/>
          <w:highlight w:val="none"/>
        </w:rPr>
        <w:t>产者</w:t>
      </w:r>
      <w:r>
        <w:rPr>
          <w:rFonts w:hint="eastAsia" w:ascii="宋体" w:hAnsi="宋体" w:cs="方正仿宋简体"/>
          <w:color w:val="auto"/>
          <w:szCs w:val="21"/>
          <w:highlight w:val="none"/>
          <w:lang w:eastAsia="zh-CN"/>
        </w:rPr>
        <w:t>负</w:t>
      </w:r>
      <w:r>
        <w:rPr>
          <w:rFonts w:hint="eastAsia" w:ascii="宋体" w:hAnsi="宋体" w:cs="方正仿宋简体"/>
          <w:color w:val="auto"/>
          <w:szCs w:val="21"/>
          <w:lang w:eastAsia="zh-CN"/>
        </w:rPr>
        <w:t>责人</w:t>
      </w:r>
      <w:r>
        <w:rPr>
          <w:rFonts w:hint="eastAsia" w:ascii="宋体" w:hAnsi="宋体" w:cs="方正仿宋简体"/>
          <w:color w:val="auto"/>
          <w:szCs w:val="21"/>
        </w:rPr>
        <w:t>签名</w:t>
      </w:r>
      <w:r>
        <w:rPr>
          <w:rFonts w:ascii="宋体" w:hAnsi="宋体" w:cs="方正仿宋简体"/>
          <w:color w:val="auto"/>
          <w:szCs w:val="21"/>
        </w:rPr>
        <w:t>,</w:t>
      </w:r>
      <w:r>
        <w:rPr>
          <w:rFonts w:hint="eastAsia" w:ascii="宋体" w:hAnsi="宋体" w:cs="方正仿宋简体"/>
          <w:color w:val="auto"/>
          <w:szCs w:val="21"/>
          <w:lang w:eastAsia="zh-CN"/>
        </w:rPr>
        <w:t>加</w:t>
      </w:r>
      <w:r>
        <w:rPr>
          <w:rFonts w:hint="eastAsia" w:ascii="宋体" w:hAnsi="宋体" w:cs="方正仿宋简体"/>
          <w:color w:val="auto"/>
          <w:szCs w:val="21"/>
        </w:rPr>
        <w:t>盖</w:t>
      </w:r>
      <w:r>
        <w:rPr>
          <w:rFonts w:hint="eastAsia" w:ascii="宋体" w:hAnsi="宋体" w:cs="方正仿宋简体"/>
          <w:color w:val="auto"/>
          <w:szCs w:val="21"/>
          <w:lang w:eastAsia="zh-CN"/>
        </w:rPr>
        <w:t>受检单位</w:t>
      </w:r>
      <w:r>
        <w:rPr>
          <w:rFonts w:hint="eastAsia" w:ascii="宋体" w:hAnsi="宋体" w:cs="方正仿宋简体"/>
          <w:color w:val="auto"/>
          <w:szCs w:val="21"/>
        </w:rPr>
        <w:t>公章（特殊情况可用质检章或合同章代替，但应同</w:t>
      </w:r>
      <w:r>
        <w:rPr>
          <w:rFonts w:hint="eastAsia" w:ascii="宋体" w:hAnsi="宋体" w:cs="方正仿宋简体"/>
          <w:color w:val="auto"/>
          <w:szCs w:val="21"/>
          <w:lang w:eastAsia="zh-CN"/>
        </w:rPr>
        <w:t>受检单位</w:t>
      </w:r>
      <w:r>
        <w:rPr>
          <w:rFonts w:hint="eastAsia" w:ascii="宋体" w:hAnsi="宋体" w:cs="方正仿宋简体"/>
          <w:color w:val="auto"/>
          <w:szCs w:val="21"/>
        </w:rPr>
        <w:t>名称一致）。</w:t>
      </w:r>
    </w:p>
    <w:p w14:paraId="3AE222E2">
      <w:pPr>
        <w:spacing w:line="360" w:lineRule="auto"/>
        <w:ind w:firstLine="420" w:firstLineChars="200"/>
        <w:rPr>
          <w:rFonts w:ascii="宋体" w:hAnsi="宋体" w:cs="方正仿宋简体"/>
          <w:color w:val="auto"/>
          <w:szCs w:val="21"/>
        </w:rPr>
      </w:pPr>
      <w:r>
        <w:rPr>
          <w:rFonts w:ascii="宋体" w:hAnsi="宋体" w:cs="方正仿宋简体"/>
          <w:color w:val="auto"/>
          <w:szCs w:val="21"/>
        </w:rPr>
        <w:t>（二）</w:t>
      </w:r>
      <w:r>
        <w:rPr>
          <w:rFonts w:hint="eastAsia" w:ascii="宋体" w:hAnsi="宋体" w:cs="方正仿宋简体"/>
          <w:color w:val="auto"/>
          <w:szCs w:val="21"/>
        </w:rPr>
        <w:t>抽样过程中抽样人员应按要求填写产品质量监督抽查通知书、样品确认通知书、企业拒检认定表（有拒检）、抽样现场记录表等。</w:t>
      </w:r>
    </w:p>
    <w:p w14:paraId="31385FBF">
      <w:pPr>
        <w:spacing w:line="360" w:lineRule="auto"/>
        <w:ind w:firstLine="420" w:firstLineChars="200"/>
        <w:rPr>
          <w:rFonts w:hint="eastAsia" w:ascii="宋体" w:hAnsi="宋体"/>
          <w:color w:val="auto"/>
        </w:rPr>
      </w:pPr>
      <w:r>
        <w:rPr>
          <w:rFonts w:hint="eastAsia" w:ascii="宋体" w:hAnsi="宋体" w:eastAsia="宋体" w:cs="方正仿宋简体"/>
          <w:color w:val="auto"/>
          <w:szCs w:val="21"/>
        </w:rPr>
        <w:t>（三）本次</w:t>
      </w:r>
      <w:r>
        <w:rPr>
          <w:rFonts w:hint="eastAsia" w:ascii="宋体" w:hAnsi="宋体"/>
          <w:color w:val="auto"/>
        </w:rPr>
        <w:t>监督抽查抽样方法、检验依据、检验项目、判定规则按</w:t>
      </w:r>
      <w:r>
        <w:rPr>
          <w:rFonts w:hint="eastAsia" w:ascii="宋体" w:hAnsi="宋体" w:eastAsia="宋体" w:cs="宋体"/>
          <w:kern w:val="0"/>
          <w:szCs w:val="21"/>
          <w:lang w:val="en-US" w:eastAsia="zh-CN"/>
        </w:rPr>
        <w:t>《2025年</w:t>
      </w:r>
      <w:r>
        <w:rPr>
          <w:rFonts w:hint="eastAsia" w:ascii="宋体" w:hAnsi="宋体" w:cs="宋体"/>
          <w:kern w:val="0"/>
          <w:szCs w:val="21"/>
          <w:lang w:val="en-US" w:eastAsia="zh-CN"/>
        </w:rPr>
        <w:t>昌吉回族自治州</w:t>
      </w:r>
      <w:r>
        <w:rPr>
          <w:rFonts w:hint="eastAsia" w:ascii="宋体" w:hAnsi="宋体" w:eastAsia="宋体" w:cs="宋体"/>
          <w:kern w:val="0"/>
          <w:szCs w:val="21"/>
          <w:lang w:val="en-US" w:eastAsia="zh-CN"/>
        </w:rPr>
        <w:t>国家农业高新技术产业示范区蒸压加气混凝土砌块产品</w:t>
      </w:r>
      <w:r>
        <w:rPr>
          <w:rFonts w:hint="eastAsia" w:ascii="宋体" w:hAnsi="宋体" w:eastAsia="宋体" w:cs="宋体"/>
          <w:kern w:val="0"/>
          <w:szCs w:val="21"/>
        </w:rPr>
        <w:t>质量监督抽查实施细则</w:t>
      </w:r>
      <w:r>
        <w:rPr>
          <w:rFonts w:hint="eastAsia" w:ascii="宋体" w:hAnsi="宋体" w:cs="宋体"/>
          <w:kern w:val="0"/>
          <w:szCs w:val="21"/>
          <w:lang w:eastAsia="zh-CN"/>
        </w:rPr>
        <w:t>》</w:t>
      </w:r>
      <w:r>
        <w:rPr>
          <w:rFonts w:hint="eastAsia" w:ascii="宋体" w:hAnsi="宋体"/>
          <w:color w:val="auto"/>
        </w:rPr>
        <w:t>执行。</w:t>
      </w:r>
    </w:p>
    <w:p w14:paraId="0D52C567">
      <w:pPr>
        <w:keepNext w:val="0"/>
        <w:keepLines w:val="0"/>
        <w:pageBreakBefore w:val="0"/>
        <w:widowControl w:val="0"/>
        <w:kinsoku/>
        <w:wordWrap/>
        <w:overflowPunct/>
        <w:topLinePunct w:val="0"/>
        <w:autoSpaceDE/>
        <w:autoSpaceDN/>
        <w:bidi w:val="0"/>
        <w:spacing w:line="360" w:lineRule="auto"/>
        <w:ind w:firstLine="420" w:firstLineChars="200"/>
        <w:textAlignment w:val="auto"/>
      </w:pPr>
    </w:p>
    <w:sectPr>
      <w:headerReference r:id="rId6" w:type="default"/>
      <w:footerReference r:id="rId7" w:type="default"/>
      <w:footerReference r:id="rId8" w:type="even"/>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6DA5C8A-327F-4FF1-8F59-BDA1D112DC1B}"/>
  </w:font>
  <w:font w:name="黑体">
    <w:panose1 w:val="02010609060101010101"/>
    <w:charset w:val="86"/>
    <w:family w:val="auto"/>
    <w:pitch w:val="default"/>
    <w:sig w:usb0="800002BF" w:usb1="38CF7CFA" w:usb2="00000016" w:usb3="00000000" w:csb0="00040001" w:csb1="00000000"/>
    <w:embedRegular r:id="rId2" w:fontKey="{EB4DB2DF-E1D2-40C7-A974-866F2E0DDAD4}"/>
  </w:font>
  <w:font w:name="Courier New">
    <w:panose1 w:val="02070309020205020404"/>
    <w:charset w:val="01"/>
    <w:family w:val="modern"/>
    <w:pitch w:val="default"/>
    <w:sig w:usb0="E0002EFF" w:usb1="C0007843" w:usb2="00000009" w:usb3="00000000" w:csb0="400001FF" w:csb1="FFFF0000"/>
    <w:embedRegular r:id="rId3" w:fontKey="{AD821892-9B20-428B-9951-2A6A772A499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7226F315-CC3A-4FB2-9F7F-344AFF49F786}"/>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汉鼎简书宋二">
    <w:altName w:val="微软雅黑"/>
    <w:panose1 w:val="02010609010101010101"/>
    <w:charset w:val="86"/>
    <w:family w:val="modern"/>
    <w:pitch w:val="default"/>
    <w:sig w:usb0="00000000" w:usb1="00000000" w:usb2="00000012" w:usb3="00000000" w:csb0="6014008D" w:csb1="DFFF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方正仿宋简体">
    <w:altName w:val="微软雅黑"/>
    <w:panose1 w:val="02010601030101010101"/>
    <w:charset w:val="86"/>
    <w:family w:val="auto"/>
    <w:pitch w:val="default"/>
    <w:sig w:usb0="00000000" w:usb1="00000000" w:usb2="00000000" w:usb3="00000000" w:csb0="00040000" w:csb1="00000000"/>
    <w:embedRegular r:id="rId5" w:fontKey="{B2193EC9-A170-43BA-8627-38E23577FE48}"/>
  </w:font>
  <w:font w:name="方正小标宋简体">
    <w:panose1 w:val="02010600010101010101"/>
    <w:charset w:val="86"/>
    <w:family w:val="auto"/>
    <w:pitch w:val="default"/>
    <w:sig w:usb0="00000001" w:usb1="080E0000" w:usb2="00000000" w:usb3="00000000" w:csb0="00040000" w:csb1="00000000"/>
    <w:embedRegular r:id="rId6" w:fontKey="{D7C6B6AE-3AA9-4C72-9BE0-C03B6985ED28}"/>
  </w:font>
  <w:font w:name="Sim Sun">
    <w:altName w:val="宋体"/>
    <w:panose1 w:val="00000000000000000000"/>
    <w:charset w:val="86"/>
    <w:family w:val="auto"/>
    <w:pitch w:val="default"/>
    <w:sig w:usb0="00000000" w:usb1="00000000" w:usb2="00000010" w:usb3="00000000" w:csb0="00040000" w:csb1="00000000"/>
    <w:embedRegular r:id="rId7" w:fontKey="{DD0DADFB-41D2-44B4-9686-28EDF127FE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A1333">
    <w:pPr>
      <w:pStyle w:val="17"/>
      <w:jc w:val="center"/>
      <w:rPr>
        <w:rFonts w:hint="eastAsia" w:ascii="宋体" w:hAnsi="宋体"/>
        <w:sz w:val="20"/>
        <w:szCs w:val="28"/>
      </w:rPr>
    </w:pPr>
    <w:r>
      <w:rPr>
        <w:rFonts w:ascii="宋体" w:hAnsi="宋体"/>
        <w:sz w:val="20"/>
        <w:szCs w:val="28"/>
      </w:rPr>
      <w:fldChar w:fldCharType="begin"/>
    </w:r>
    <w:r>
      <w:rPr>
        <w:rFonts w:ascii="宋体" w:hAnsi="宋体"/>
        <w:sz w:val="20"/>
        <w:szCs w:val="28"/>
      </w:rPr>
      <w:instrText xml:space="preserve"> PAGE   \* MERGEFORMAT </w:instrText>
    </w:r>
    <w:r>
      <w:rPr>
        <w:rFonts w:ascii="宋体" w:hAnsi="宋体"/>
        <w:sz w:val="20"/>
        <w:szCs w:val="28"/>
      </w:rPr>
      <w:fldChar w:fldCharType="separate"/>
    </w:r>
    <w:r>
      <w:rPr>
        <w:rFonts w:ascii="宋体" w:hAnsi="宋体"/>
        <w:sz w:val="20"/>
        <w:szCs w:val="28"/>
        <w:lang w:val="zh-CN"/>
      </w:rPr>
      <w:t>2</w:t>
    </w:r>
    <w:r>
      <w:rPr>
        <w:rFonts w:ascii="宋体" w:hAnsi="宋体"/>
        <w:sz w:val="20"/>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C2742">
    <w:pPr>
      <w:pStyle w:val="17"/>
      <w:framePr w:wrap="around" w:vAnchor="text" w:hAnchor="margin" w:xAlign="center" w:y="1"/>
      <w:rPr>
        <w:rStyle w:val="27"/>
      </w:rPr>
    </w:pPr>
    <w:r>
      <w:fldChar w:fldCharType="begin"/>
    </w:r>
    <w:r>
      <w:rPr>
        <w:rStyle w:val="27"/>
      </w:rPr>
      <w:instrText xml:space="preserve">PAGE  </w:instrText>
    </w:r>
    <w:r>
      <w:fldChar w:fldCharType="separate"/>
    </w:r>
    <w:r>
      <w:rPr>
        <w:rStyle w:val="27"/>
      </w:rPr>
      <w:t>33</w:t>
    </w:r>
    <w:r>
      <w:fldChar w:fldCharType="end"/>
    </w:r>
  </w:p>
  <w:p w14:paraId="0A9F676F">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DEE42">
    <w:pPr>
      <w:pStyle w:val="1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6BC23C">
                          <w:pPr>
                            <w:pStyle w:val="17"/>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226BC23C">
                    <w:pPr>
                      <w:pStyle w:val="17"/>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txbxContent>
              </v:textbox>
            </v:shape>
          </w:pict>
        </mc:Fallback>
      </mc:AlternateContent>
    </w:r>
  </w:p>
  <w:p w14:paraId="7FEE9A10">
    <w:pPr>
      <w:pStyle w:val="1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8DFD0">
    <w:pPr>
      <w:pStyle w:val="17"/>
      <w:framePr w:wrap="around" w:vAnchor="text" w:hAnchor="margin" w:xAlign="center" w:y="1"/>
      <w:rPr>
        <w:rStyle w:val="27"/>
      </w:rPr>
    </w:pPr>
    <w:r>
      <w:fldChar w:fldCharType="begin"/>
    </w:r>
    <w:r>
      <w:rPr>
        <w:rStyle w:val="27"/>
      </w:rPr>
      <w:instrText xml:space="preserve">PAGE  </w:instrText>
    </w:r>
    <w:r>
      <w:fldChar w:fldCharType="end"/>
    </w:r>
  </w:p>
  <w:p w14:paraId="0A1412DC">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41A4B">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8A386">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650E7"/>
    <w:multiLevelType w:val="singleLevel"/>
    <w:tmpl w:val="A68650E7"/>
    <w:lvl w:ilvl="0" w:tentative="0">
      <w:start w:val="6"/>
      <w:numFmt w:val="chineseCounting"/>
      <w:suff w:val="nothing"/>
      <w:lvlText w:val="%1、"/>
      <w:lvlJc w:val="left"/>
      <w:rPr>
        <w:rFonts w:hint="eastAsia"/>
      </w:rPr>
    </w:lvl>
  </w:abstractNum>
  <w:abstractNum w:abstractNumId="1">
    <w:nsid w:val="00000005"/>
    <w:multiLevelType w:val="multilevel"/>
    <w:tmpl w:val="00000005"/>
    <w:lvl w:ilvl="0" w:tentative="0">
      <w:start w:val="1"/>
      <w:numFmt w:val="none"/>
      <w:pStyle w:val="119"/>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D"/>
    <w:multiLevelType w:val="multilevel"/>
    <w:tmpl w:val="0000000D"/>
    <w:lvl w:ilvl="0" w:tentative="0">
      <w:start w:val="1"/>
      <w:numFmt w:val="none"/>
      <w:pStyle w:val="115"/>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multilevel"/>
    <w:tmpl w:val="0000000E"/>
    <w:lvl w:ilvl="0" w:tentative="0">
      <w:start w:val="1"/>
      <w:numFmt w:val="none"/>
      <w:pStyle w:val="95"/>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multilevel"/>
    <w:tmpl w:val="0000000F"/>
    <w:lvl w:ilvl="0" w:tentative="0">
      <w:start w:val="1"/>
      <w:numFmt w:val="none"/>
      <w:pStyle w:val="128"/>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pStyle w:val="14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6">
    <w:nsid w:val="00000013"/>
    <w:multiLevelType w:val="multilevel"/>
    <w:tmpl w:val="00000013"/>
    <w:lvl w:ilvl="0" w:tentative="0">
      <w:start w:val="1"/>
      <w:numFmt w:val="decimal"/>
      <w:pStyle w:val="11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00000014"/>
    <w:multiLevelType w:val="multilevel"/>
    <w:tmpl w:val="00000014"/>
    <w:lvl w:ilvl="0" w:tentative="0">
      <w:start w:val="1"/>
      <w:numFmt w:val="upperLetter"/>
      <w:pStyle w:val="102"/>
      <w:suff w:val="nothing"/>
      <w:lvlText w:val="附　录　%1"/>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6"/>
    <w:multiLevelType w:val="multilevel"/>
    <w:tmpl w:val="00000016"/>
    <w:lvl w:ilvl="0" w:tentative="0">
      <w:start w:val="1"/>
      <w:numFmt w:val="none"/>
      <w:pStyle w:val="143"/>
      <w:suff w:val="nothing"/>
      <w:lvlText w:val="%1"/>
      <w:lvlJc w:val="left"/>
      <w:pPr>
        <w:ind w:left="0" w:firstLine="0"/>
      </w:pPr>
      <w:rPr>
        <w:rFonts w:hint="default" w:ascii="Times New Roman" w:hAnsi="Times New Roman" w:cs="Times New Roman"/>
        <w:b/>
        <w:i w:val="0"/>
        <w:sz w:val="21"/>
      </w:rPr>
    </w:lvl>
    <w:lvl w:ilvl="1" w:tentative="0">
      <w:start w:val="1"/>
      <w:numFmt w:val="decimal"/>
      <w:pStyle w:val="93"/>
      <w:suff w:val="nothing"/>
      <w:lvlText w:val="%1%2　"/>
      <w:lvlJc w:val="left"/>
      <w:pPr>
        <w:ind w:left="420" w:firstLine="0"/>
      </w:pPr>
      <w:rPr>
        <w:rFonts w:hint="eastAsia" w:ascii="黑体" w:hAnsi="Times New Roman" w:eastAsia="黑体"/>
        <w:b w:val="0"/>
        <w:i w:val="0"/>
        <w:sz w:val="21"/>
      </w:rPr>
    </w:lvl>
    <w:lvl w:ilvl="2" w:tentative="0">
      <w:start w:val="1"/>
      <w:numFmt w:val="decimal"/>
      <w:pStyle w:val="92"/>
      <w:suff w:val="nothing"/>
      <w:lvlText w:val="%1%2.%3　"/>
      <w:lvlJc w:val="left"/>
      <w:pPr>
        <w:ind w:left="426" w:firstLine="0"/>
      </w:pPr>
      <w:rPr>
        <w:rFonts w:hint="eastAsia" w:ascii="黑体" w:hAnsi="Times New Roman" w:eastAsia="黑体"/>
        <w:b w:val="0"/>
        <w:i w:val="0"/>
        <w:sz w:val="21"/>
      </w:rPr>
    </w:lvl>
    <w:lvl w:ilvl="3" w:tentative="0">
      <w:start w:val="1"/>
      <w:numFmt w:val="decimal"/>
      <w:pStyle w:val="91"/>
      <w:suff w:val="nothing"/>
      <w:lvlText w:val="%1%2.%3.%4　"/>
      <w:lvlJc w:val="left"/>
      <w:pPr>
        <w:ind w:left="315"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pStyle w:val="14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9">
    <w:nsid w:val="00000017"/>
    <w:multiLevelType w:val="multilevel"/>
    <w:tmpl w:val="00000017"/>
    <w:lvl w:ilvl="0" w:tentative="0">
      <w:start w:val="1"/>
      <w:numFmt w:val="none"/>
      <w:pStyle w:val="125"/>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9"/>
    <w:multiLevelType w:val="multilevel"/>
    <w:tmpl w:val="00000019"/>
    <w:lvl w:ilvl="0" w:tentative="0">
      <w:start w:val="1"/>
      <w:numFmt w:val="none"/>
      <w:pStyle w:val="103"/>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25D07C3F"/>
    <w:multiLevelType w:val="singleLevel"/>
    <w:tmpl w:val="25D07C3F"/>
    <w:lvl w:ilvl="0" w:tentative="0">
      <w:start w:val="1"/>
      <w:numFmt w:val="chineseCounting"/>
      <w:suff w:val="nothing"/>
      <w:lvlText w:val="%1、"/>
      <w:lvlJc w:val="left"/>
      <w:rPr>
        <w:rFonts w:hint="eastAsia"/>
      </w:rPr>
    </w:lvl>
  </w:abstractNum>
  <w:abstractNum w:abstractNumId="12">
    <w:nsid w:val="4A4654FD"/>
    <w:multiLevelType w:val="singleLevel"/>
    <w:tmpl w:val="4A4654FD"/>
    <w:lvl w:ilvl="0" w:tentative="0">
      <w:start w:val="1"/>
      <w:numFmt w:val="chineseCounting"/>
      <w:suff w:val="nothing"/>
      <w:lvlText w:val="（%1）"/>
      <w:lvlJc w:val="left"/>
      <w:rPr>
        <w:rFonts w:hint="eastAsia"/>
      </w:rPr>
    </w:lvl>
  </w:abstractNum>
  <w:abstractNum w:abstractNumId="13">
    <w:nsid w:val="691BEEE2"/>
    <w:multiLevelType w:val="singleLevel"/>
    <w:tmpl w:val="691BEEE2"/>
    <w:lvl w:ilvl="0" w:tentative="0">
      <w:start w:val="2"/>
      <w:numFmt w:val="chineseCounting"/>
      <w:suff w:val="nothing"/>
      <w:lvlText w:val="%1、"/>
      <w:lvlJc w:val="left"/>
      <w:rPr>
        <w:rFonts w:hint="eastAsia"/>
      </w:rPr>
    </w:lvl>
  </w:abstractNum>
  <w:abstractNum w:abstractNumId="14">
    <w:nsid w:val="697F7F97"/>
    <w:multiLevelType w:val="multilevel"/>
    <w:tmpl w:val="697F7F97"/>
    <w:lvl w:ilvl="0" w:tentative="0">
      <w:start w:val="1"/>
      <w:numFmt w:val="decimal"/>
      <w:pStyle w:val="101"/>
      <w:lvlText w:val="%1."/>
      <w:lvlJc w:val="left"/>
      <w:pPr>
        <w:tabs>
          <w:tab w:val="left" w:pos="420"/>
        </w:tabs>
        <w:ind w:left="420" w:hanging="420"/>
      </w:pPr>
      <w:rPr>
        <w:rFonts w:hint="default" w:ascii="Times New Roman" w:hAnsi="Times New Roman" w:cs="Times New Roman"/>
        <w:sz w:val="24"/>
        <w:szCs w:val="24"/>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pStyle w:val="107"/>
      <w:lvlText w:val="%4."/>
      <w:lvlJc w:val="left"/>
      <w:pPr>
        <w:tabs>
          <w:tab w:val="left" w:pos="1680"/>
        </w:tabs>
        <w:ind w:left="1680" w:hanging="420"/>
      </w:pPr>
    </w:lvl>
    <w:lvl w:ilvl="4" w:tentative="0">
      <w:start w:val="1"/>
      <w:numFmt w:val="lowerLetter"/>
      <w:pStyle w:val="98"/>
      <w:lvlText w:val="%5)"/>
      <w:lvlJc w:val="left"/>
      <w:pPr>
        <w:tabs>
          <w:tab w:val="left" w:pos="2100"/>
        </w:tabs>
        <w:ind w:left="2100" w:hanging="420"/>
      </w:pPr>
    </w:lvl>
    <w:lvl w:ilvl="5" w:tentative="0">
      <w:start w:val="1"/>
      <w:numFmt w:val="lowerRoman"/>
      <w:pStyle w:val="123"/>
      <w:lvlText w:val="%6."/>
      <w:lvlJc w:val="right"/>
      <w:pPr>
        <w:tabs>
          <w:tab w:val="left" w:pos="2520"/>
        </w:tabs>
        <w:ind w:left="2520" w:hanging="420"/>
      </w:pPr>
    </w:lvl>
    <w:lvl w:ilvl="6" w:tentative="0">
      <w:start w:val="1"/>
      <w:numFmt w:val="decimal"/>
      <w:pStyle w:val="117"/>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ec8d251d-11bc-4d88-9fa3-3d51017ca7c8"/>
  </w:docVars>
  <w:rsids>
    <w:rsidRoot w:val="008714E3"/>
    <w:rsid w:val="00000EB7"/>
    <w:rsid w:val="00010BE6"/>
    <w:rsid w:val="0001451A"/>
    <w:rsid w:val="0001521B"/>
    <w:rsid w:val="00015377"/>
    <w:rsid w:val="00021DA7"/>
    <w:rsid w:val="00021DC0"/>
    <w:rsid w:val="0002567C"/>
    <w:rsid w:val="000256CE"/>
    <w:rsid w:val="00025950"/>
    <w:rsid w:val="00027E9C"/>
    <w:rsid w:val="000310AB"/>
    <w:rsid w:val="00035C29"/>
    <w:rsid w:val="0003645E"/>
    <w:rsid w:val="00041713"/>
    <w:rsid w:val="00044373"/>
    <w:rsid w:val="00044E09"/>
    <w:rsid w:val="00045174"/>
    <w:rsid w:val="0004563C"/>
    <w:rsid w:val="00045D5B"/>
    <w:rsid w:val="00045F08"/>
    <w:rsid w:val="000507BF"/>
    <w:rsid w:val="00052155"/>
    <w:rsid w:val="00053823"/>
    <w:rsid w:val="0005469A"/>
    <w:rsid w:val="00055291"/>
    <w:rsid w:val="00060CCA"/>
    <w:rsid w:val="0006464B"/>
    <w:rsid w:val="000669E0"/>
    <w:rsid w:val="000722B9"/>
    <w:rsid w:val="00072463"/>
    <w:rsid w:val="00073D71"/>
    <w:rsid w:val="0007440F"/>
    <w:rsid w:val="000763D0"/>
    <w:rsid w:val="0008483B"/>
    <w:rsid w:val="000875FD"/>
    <w:rsid w:val="00087EAD"/>
    <w:rsid w:val="0009345E"/>
    <w:rsid w:val="000941C4"/>
    <w:rsid w:val="000A1ECF"/>
    <w:rsid w:val="000A3184"/>
    <w:rsid w:val="000A3EBC"/>
    <w:rsid w:val="000A4C74"/>
    <w:rsid w:val="000A6DD8"/>
    <w:rsid w:val="000A73B5"/>
    <w:rsid w:val="000B170E"/>
    <w:rsid w:val="000B1F60"/>
    <w:rsid w:val="000B4696"/>
    <w:rsid w:val="000B5EF0"/>
    <w:rsid w:val="000B7C93"/>
    <w:rsid w:val="000C2A14"/>
    <w:rsid w:val="000C6B1E"/>
    <w:rsid w:val="000E35C3"/>
    <w:rsid w:val="000E559E"/>
    <w:rsid w:val="000F132F"/>
    <w:rsid w:val="000F543B"/>
    <w:rsid w:val="0010042C"/>
    <w:rsid w:val="0010408C"/>
    <w:rsid w:val="00113871"/>
    <w:rsid w:val="00114123"/>
    <w:rsid w:val="001149C0"/>
    <w:rsid w:val="00116CF5"/>
    <w:rsid w:val="0013433E"/>
    <w:rsid w:val="001401F3"/>
    <w:rsid w:val="001446AD"/>
    <w:rsid w:val="00145A6B"/>
    <w:rsid w:val="00163146"/>
    <w:rsid w:val="00167284"/>
    <w:rsid w:val="0016737A"/>
    <w:rsid w:val="00173284"/>
    <w:rsid w:val="00174A25"/>
    <w:rsid w:val="001752E9"/>
    <w:rsid w:val="0017713B"/>
    <w:rsid w:val="001847D1"/>
    <w:rsid w:val="001873F2"/>
    <w:rsid w:val="001911D2"/>
    <w:rsid w:val="00195960"/>
    <w:rsid w:val="00196250"/>
    <w:rsid w:val="001B08FE"/>
    <w:rsid w:val="001B102C"/>
    <w:rsid w:val="001B185C"/>
    <w:rsid w:val="001C07E1"/>
    <w:rsid w:val="001C2B98"/>
    <w:rsid w:val="001C678D"/>
    <w:rsid w:val="001C73E5"/>
    <w:rsid w:val="001D6057"/>
    <w:rsid w:val="001D76FA"/>
    <w:rsid w:val="001D7AEB"/>
    <w:rsid w:val="001E2D32"/>
    <w:rsid w:val="001E7947"/>
    <w:rsid w:val="001E7F79"/>
    <w:rsid w:val="001F12FC"/>
    <w:rsid w:val="00201EF7"/>
    <w:rsid w:val="00204C23"/>
    <w:rsid w:val="0020627B"/>
    <w:rsid w:val="002147FA"/>
    <w:rsid w:val="00240434"/>
    <w:rsid w:val="00241237"/>
    <w:rsid w:val="00242F61"/>
    <w:rsid w:val="002479E5"/>
    <w:rsid w:val="0025065B"/>
    <w:rsid w:val="00252932"/>
    <w:rsid w:val="00254E83"/>
    <w:rsid w:val="002600ED"/>
    <w:rsid w:val="00260D96"/>
    <w:rsid w:val="00265C9A"/>
    <w:rsid w:val="0026711D"/>
    <w:rsid w:val="00280597"/>
    <w:rsid w:val="00280D2C"/>
    <w:rsid w:val="00282281"/>
    <w:rsid w:val="00284A98"/>
    <w:rsid w:val="002872CC"/>
    <w:rsid w:val="002876A5"/>
    <w:rsid w:val="00287F65"/>
    <w:rsid w:val="002916D1"/>
    <w:rsid w:val="00292ADE"/>
    <w:rsid w:val="002A1971"/>
    <w:rsid w:val="002A6497"/>
    <w:rsid w:val="002B0928"/>
    <w:rsid w:val="002B3ABF"/>
    <w:rsid w:val="002B7F5E"/>
    <w:rsid w:val="002C0411"/>
    <w:rsid w:val="002C4BD6"/>
    <w:rsid w:val="002C5EE4"/>
    <w:rsid w:val="002D008D"/>
    <w:rsid w:val="002D15AA"/>
    <w:rsid w:val="002D3FE1"/>
    <w:rsid w:val="002D7DED"/>
    <w:rsid w:val="002E0ED4"/>
    <w:rsid w:val="002E7089"/>
    <w:rsid w:val="002F0A70"/>
    <w:rsid w:val="002F10E0"/>
    <w:rsid w:val="002F352B"/>
    <w:rsid w:val="002F5205"/>
    <w:rsid w:val="0030719D"/>
    <w:rsid w:val="00314640"/>
    <w:rsid w:val="00320648"/>
    <w:rsid w:val="00321EE7"/>
    <w:rsid w:val="00325644"/>
    <w:rsid w:val="00331217"/>
    <w:rsid w:val="00335B56"/>
    <w:rsid w:val="00337A0F"/>
    <w:rsid w:val="00342BA2"/>
    <w:rsid w:val="00345659"/>
    <w:rsid w:val="003459DE"/>
    <w:rsid w:val="00361D25"/>
    <w:rsid w:val="003666D6"/>
    <w:rsid w:val="003678DF"/>
    <w:rsid w:val="0038628A"/>
    <w:rsid w:val="003875B9"/>
    <w:rsid w:val="00394480"/>
    <w:rsid w:val="003A1042"/>
    <w:rsid w:val="003A342F"/>
    <w:rsid w:val="003B3D33"/>
    <w:rsid w:val="003C4A03"/>
    <w:rsid w:val="003C53EE"/>
    <w:rsid w:val="003D13C7"/>
    <w:rsid w:val="003D27EC"/>
    <w:rsid w:val="003D31BE"/>
    <w:rsid w:val="003E41AA"/>
    <w:rsid w:val="003E51F7"/>
    <w:rsid w:val="003E55C7"/>
    <w:rsid w:val="003E7D80"/>
    <w:rsid w:val="003F561F"/>
    <w:rsid w:val="00406C08"/>
    <w:rsid w:val="00410556"/>
    <w:rsid w:val="00421D16"/>
    <w:rsid w:val="00427549"/>
    <w:rsid w:val="00427C92"/>
    <w:rsid w:val="00430D48"/>
    <w:rsid w:val="004317D4"/>
    <w:rsid w:val="00441120"/>
    <w:rsid w:val="00442528"/>
    <w:rsid w:val="00450041"/>
    <w:rsid w:val="004601FE"/>
    <w:rsid w:val="004652BF"/>
    <w:rsid w:val="00467BD0"/>
    <w:rsid w:val="00470DA2"/>
    <w:rsid w:val="0047501C"/>
    <w:rsid w:val="00481F23"/>
    <w:rsid w:val="0048272B"/>
    <w:rsid w:val="0049468A"/>
    <w:rsid w:val="00496CF1"/>
    <w:rsid w:val="004A5829"/>
    <w:rsid w:val="004B355D"/>
    <w:rsid w:val="004B35D7"/>
    <w:rsid w:val="004C4689"/>
    <w:rsid w:val="004C6444"/>
    <w:rsid w:val="004C6E8D"/>
    <w:rsid w:val="004D17CD"/>
    <w:rsid w:val="004D40DC"/>
    <w:rsid w:val="004D53E5"/>
    <w:rsid w:val="004D6584"/>
    <w:rsid w:val="004F255A"/>
    <w:rsid w:val="004F59DC"/>
    <w:rsid w:val="004F7472"/>
    <w:rsid w:val="00500849"/>
    <w:rsid w:val="005008DC"/>
    <w:rsid w:val="00502F73"/>
    <w:rsid w:val="00505E7C"/>
    <w:rsid w:val="00506ED2"/>
    <w:rsid w:val="0050784B"/>
    <w:rsid w:val="00522EF7"/>
    <w:rsid w:val="00525E83"/>
    <w:rsid w:val="00531BAE"/>
    <w:rsid w:val="00533DDC"/>
    <w:rsid w:val="00534E4E"/>
    <w:rsid w:val="00535DED"/>
    <w:rsid w:val="005365FD"/>
    <w:rsid w:val="00544617"/>
    <w:rsid w:val="00547225"/>
    <w:rsid w:val="00552AA0"/>
    <w:rsid w:val="00554C96"/>
    <w:rsid w:val="00560C6E"/>
    <w:rsid w:val="005626D8"/>
    <w:rsid w:val="005675FC"/>
    <w:rsid w:val="00575A19"/>
    <w:rsid w:val="00577510"/>
    <w:rsid w:val="00577B88"/>
    <w:rsid w:val="00581229"/>
    <w:rsid w:val="00586CEA"/>
    <w:rsid w:val="005936E6"/>
    <w:rsid w:val="005945F3"/>
    <w:rsid w:val="00597090"/>
    <w:rsid w:val="005A098B"/>
    <w:rsid w:val="005A51EA"/>
    <w:rsid w:val="005A653C"/>
    <w:rsid w:val="005B520F"/>
    <w:rsid w:val="005C5560"/>
    <w:rsid w:val="005C6907"/>
    <w:rsid w:val="005D3E22"/>
    <w:rsid w:val="005D6020"/>
    <w:rsid w:val="005E16B6"/>
    <w:rsid w:val="005E60C4"/>
    <w:rsid w:val="005E7E9C"/>
    <w:rsid w:val="005F06A8"/>
    <w:rsid w:val="005F6500"/>
    <w:rsid w:val="005F6B32"/>
    <w:rsid w:val="006000E3"/>
    <w:rsid w:val="0060579A"/>
    <w:rsid w:val="006114C6"/>
    <w:rsid w:val="006116B3"/>
    <w:rsid w:val="006123FB"/>
    <w:rsid w:val="00621C4A"/>
    <w:rsid w:val="00627DA6"/>
    <w:rsid w:val="00630994"/>
    <w:rsid w:val="00642285"/>
    <w:rsid w:val="00647A2B"/>
    <w:rsid w:val="00651C5F"/>
    <w:rsid w:val="0065437A"/>
    <w:rsid w:val="00655EB9"/>
    <w:rsid w:val="006563E0"/>
    <w:rsid w:val="00662B77"/>
    <w:rsid w:val="00662BF9"/>
    <w:rsid w:val="00671CCC"/>
    <w:rsid w:val="0067214E"/>
    <w:rsid w:val="00675B7F"/>
    <w:rsid w:val="00680784"/>
    <w:rsid w:val="006814FF"/>
    <w:rsid w:val="00695BA3"/>
    <w:rsid w:val="006A2487"/>
    <w:rsid w:val="006A4374"/>
    <w:rsid w:val="006A69D8"/>
    <w:rsid w:val="006B415F"/>
    <w:rsid w:val="006B4881"/>
    <w:rsid w:val="006C15A9"/>
    <w:rsid w:val="006C26EF"/>
    <w:rsid w:val="006C608B"/>
    <w:rsid w:val="006C66DA"/>
    <w:rsid w:val="006C6B24"/>
    <w:rsid w:val="006C6FA8"/>
    <w:rsid w:val="006C74F7"/>
    <w:rsid w:val="006D0D78"/>
    <w:rsid w:val="006D30A7"/>
    <w:rsid w:val="006D510A"/>
    <w:rsid w:val="006D583A"/>
    <w:rsid w:val="006E2297"/>
    <w:rsid w:val="006E3040"/>
    <w:rsid w:val="006F12BA"/>
    <w:rsid w:val="006F2E09"/>
    <w:rsid w:val="006F59BC"/>
    <w:rsid w:val="006F6091"/>
    <w:rsid w:val="00710D7E"/>
    <w:rsid w:val="00711873"/>
    <w:rsid w:val="00715769"/>
    <w:rsid w:val="00715B57"/>
    <w:rsid w:val="0071747F"/>
    <w:rsid w:val="00723F20"/>
    <w:rsid w:val="00730225"/>
    <w:rsid w:val="00730355"/>
    <w:rsid w:val="0074731D"/>
    <w:rsid w:val="007478AB"/>
    <w:rsid w:val="00751E7B"/>
    <w:rsid w:val="00757E53"/>
    <w:rsid w:val="0076027C"/>
    <w:rsid w:val="00760DC0"/>
    <w:rsid w:val="00760F3E"/>
    <w:rsid w:val="00770CE8"/>
    <w:rsid w:val="00771618"/>
    <w:rsid w:val="00777380"/>
    <w:rsid w:val="00781015"/>
    <w:rsid w:val="00782872"/>
    <w:rsid w:val="0078390C"/>
    <w:rsid w:val="00784942"/>
    <w:rsid w:val="0078780E"/>
    <w:rsid w:val="007912EA"/>
    <w:rsid w:val="007920C3"/>
    <w:rsid w:val="007A1819"/>
    <w:rsid w:val="007A3615"/>
    <w:rsid w:val="007A4C01"/>
    <w:rsid w:val="007A6F7B"/>
    <w:rsid w:val="007B1E04"/>
    <w:rsid w:val="007B3062"/>
    <w:rsid w:val="007B308C"/>
    <w:rsid w:val="007C0A9B"/>
    <w:rsid w:val="007C110F"/>
    <w:rsid w:val="007C7A16"/>
    <w:rsid w:val="007D09FD"/>
    <w:rsid w:val="007D1B0B"/>
    <w:rsid w:val="007D30AB"/>
    <w:rsid w:val="007D45E7"/>
    <w:rsid w:val="007F46F4"/>
    <w:rsid w:val="0082218F"/>
    <w:rsid w:val="00822556"/>
    <w:rsid w:val="008234CF"/>
    <w:rsid w:val="00824617"/>
    <w:rsid w:val="00825936"/>
    <w:rsid w:val="00826018"/>
    <w:rsid w:val="0082735D"/>
    <w:rsid w:val="008357C0"/>
    <w:rsid w:val="008434FE"/>
    <w:rsid w:val="00844F24"/>
    <w:rsid w:val="008454B8"/>
    <w:rsid w:val="00845E6C"/>
    <w:rsid w:val="008541FA"/>
    <w:rsid w:val="00855283"/>
    <w:rsid w:val="008619A2"/>
    <w:rsid w:val="00863E7F"/>
    <w:rsid w:val="008665AA"/>
    <w:rsid w:val="00866C94"/>
    <w:rsid w:val="008714E3"/>
    <w:rsid w:val="00873713"/>
    <w:rsid w:val="00882088"/>
    <w:rsid w:val="00884A0B"/>
    <w:rsid w:val="00885413"/>
    <w:rsid w:val="008948E5"/>
    <w:rsid w:val="008A006E"/>
    <w:rsid w:val="008A03E3"/>
    <w:rsid w:val="008A137B"/>
    <w:rsid w:val="008A317F"/>
    <w:rsid w:val="008A39E6"/>
    <w:rsid w:val="008B20D7"/>
    <w:rsid w:val="008B2FF3"/>
    <w:rsid w:val="008D08AF"/>
    <w:rsid w:val="008D560C"/>
    <w:rsid w:val="008E0605"/>
    <w:rsid w:val="008E3582"/>
    <w:rsid w:val="008F7C61"/>
    <w:rsid w:val="00900FCF"/>
    <w:rsid w:val="00902A3D"/>
    <w:rsid w:val="009136E5"/>
    <w:rsid w:val="00915995"/>
    <w:rsid w:val="00916E3B"/>
    <w:rsid w:val="0092484F"/>
    <w:rsid w:val="00924D15"/>
    <w:rsid w:val="00931918"/>
    <w:rsid w:val="00932B6F"/>
    <w:rsid w:val="00936DBF"/>
    <w:rsid w:val="00943D0A"/>
    <w:rsid w:val="0095784E"/>
    <w:rsid w:val="00965481"/>
    <w:rsid w:val="009677EC"/>
    <w:rsid w:val="009703D7"/>
    <w:rsid w:val="00973849"/>
    <w:rsid w:val="00974D8C"/>
    <w:rsid w:val="00975C89"/>
    <w:rsid w:val="00976287"/>
    <w:rsid w:val="00976F5E"/>
    <w:rsid w:val="00977B9D"/>
    <w:rsid w:val="00981755"/>
    <w:rsid w:val="009840D1"/>
    <w:rsid w:val="009849FF"/>
    <w:rsid w:val="00993609"/>
    <w:rsid w:val="00996681"/>
    <w:rsid w:val="00996DF8"/>
    <w:rsid w:val="009A37D5"/>
    <w:rsid w:val="009A40CE"/>
    <w:rsid w:val="009B08FA"/>
    <w:rsid w:val="009C405E"/>
    <w:rsid w:val="009C451E"/>
    <w:rsid w:val="009D12BA"/>
    <w:rsid w:val="009D1ADA"/>
    <w:rsid w:val="009D63CA"/>
    <w:rsid w:val="009E335B"/>
    <w:rsid w:val="009E344B"/>
    <w:rsid w:val="009E6EAB"/>
    <w:rsid w:val="009E766B"/>
    <w:rsid w:val="00A019E6"/>
    <w:rsid w:val="00A033E8"/>
    <w:rsid w:val="00A12496"/>
    <w:rsid w:val="00A15D29"/>
    <w:rsid w:val="00A15F48"/>
    <w:rsid w:val="00A2218E"/>
    <w:rsid w:val="00A2338E"/>
    <w:rsid w:val="00A315AC"/>
    <w:rsid w:val="00A33324"/>
    <w:rsid w:val="00A33F24"/>
    <w:rsid w:val="00A3478F"/>
    <w:rsid w:val="00A3670D"/>
    <w:rsid w:val="00A373B9"/>
    <w:rsid w:val="00A43E13"/>
    <w:rsid w:val="00A4437D"/>
    <w:rsid w:val="00A44436"/>
    <w:rsid w:val="00A44FE7"/>
    <w:rsid w:val="00A476DA"/>
    <w:rsid w:val="00A5145A"/>
    <w:rsid w:val="00A561DF"/>
    <w:rsid w:val="00A56FA5"/>
    <w:rsid w:val="00A57672"/>
    <w:rsid w:val="00A61ED1"/>
    <w:rsid w:val="00A64FF3"/>
    <w:rsid w:val="00A7223F"/>
    <w:rsid w:val="00A73BD0"/>
    <w:rsid w:val="00A75167"/>
    <w:rsid w:val="00A802B2"/>
    <w:rsid w:val="00A83946"/>
    <w:rsid w:val="00A877B1"/>
    <w:rsid w:val="00A917C9"/>
    <w:rsid w:val="00A924D8"/>
    <w:rsid w:val="00A9377D"/>
    <w:rsid w:val="00AA1B04"/>
    <w:rsid w:val="00AA43F0"/>
    <w:rsid w:val="00AB0F4C"/>
    <w:rsid w:val="00AB1DEB"/>
    <w:rsid w:val="00AB20F8"/>
    <w:rsid w:val="00AB25DB"/>
    <w:rsid w:val="00AB3E62"/>
    <w:rsid w:val="00AB658F"/>
    <w:rsid w:val="00AB692F"/>
    <w:rsid w:val="00AC2EC3"/>
    <w:rsid w:val="00AC4399"/>
    <w:rsid w:val="00AC4466"/>
    <w:rsid w:val="00AC5EEC"/>
    <w:rsid w:val="00AC6A8D"/>
    <w:rsid w:val="00AD256A"/>
    <w:rsid w:val="00AD2FBA"/>
    <w:rsid w:val="00AD58CE"/>
    <w:rsid w:val="00AD68AE"/>
    <w:rsid w:val="00AE6EFC"/>
    <w:rsid w:val="00AE7022"/>
    <w:rsid w:val="00AE7590"/>
    <w:rsid w:val="00AF04AA"/>
    <w:rsid w:val="00AF0AAE"/>
    <w:rsid w:val="00AF109F"/>
    <w:rsid w:val="00AF3D83"/>
    <w:rsid w:val="00AF57D3"/>
    <w:rsid w:val="00B04A3E"/>
    <w:rsid w:val="00B11926"/>
    <w:rsid w:val="00B15AB6"/>
    <w:rsid w:val="00B16243"/>
    <w:rsid w:val="00B1638E"/>
    <w:rsid w:val="00B30025"/>
    <w:rsid w:val="00B31BC1"/>
    <w:rsid w:val="00B3209C"/>
    <w:rsid w:val="00B33387"/>
    <w:rsid w:val="00B342ED"/>
    <w:rsid w:val="00B3551F"/>
    <w:rsid w:val="00B36B29"/>
    <w:rsid w:val="00B3754B"/>
    <w:rsid w:val="00B377AD"/>
    <w:rsid w:val="00B415EE"/>
    <w:rsid w:val="00B41EB5"/>
    <w:rsid w:val="00B4521D"/>
    <w:rsid w:val="00B555F7"/>
    <w:rsid w:val="00B62EF6"/>
    <w:rsid w:val="00B66978"/>
    <w:rsid w:val="00B67BDA"/>
    <w:rsid w:val="00B67DB4"/>
    <w:rsid w:val="00B70146"/>
    <w:rsid w:val="00B71E10"/>
    <w:rsid w:val="00B722D0"/>
    <w:rsid w:val="00B770C0"/>
    <w:rsid w:val="00B91B36"/>
    <w:rsid w:val="00BA00CF"/>
    <w:rsid w:val="00BA3410"/>
    <w:rsid w:val="00BB0CF0"/>
    <w:rsid w:val="00BB262E"/>
    <w:rsid w:val="00BB265B"/>
    <w:rsid w:val="00BB60F1"/>
    <w:rsid w:val="00BB75BF"/>
    <w:rsid w:val="00BC1634"/>
    <w:rsid w:val="00BC19C4"/>
    <w:rsid w:val="00BC518E"/>
    <w:rsid w:val="00BC5F9C"/>
    <w:rsid w:val="00BC6536"/>
    <w:rsid w:val="00BD11E1"/>
    <w:rsid w:val="00BD4C3C"/>
    <w:rsid w:val="00BD5329"/>
    <w:rsid w:val="00BD7128"/>
    <w:rsid w:val="00BE0E53"/>
    <w:rsid w:val="00BE1F69"/>
    <w:rsid w:val="00BF1DDB"/>
    <w:rsid w:val="00BF4C80"/>
    <w:rsid w:val="00C007C9"/>
    <w:rsid w:val="00C01171"/>
    <w:rsid w:val="00C0540A"/>
    <w:rsid w:val="00C10162"/>
    <w:rsid w:val="00C11489"/>
    <w:rsid w:val="00C15392"/>
    <w:rsid w:val="00C249CB"/>
    <w:rsid w:val="00C24E0B"/>
    <w:rsid w:val="00C316B9"/>
    <w:rsid w:val="00C3265C"/>
    <w:rsid w:val="00C357FB"/>
    <w:rsid w:val="00C42B43"/>
    <w:rsid w:val="00C42C06"/>
    <w:rsid w:val="00C43172"/>
    <w:rsid w:val="00C5230E"/>
    <w:rsid w:val="00C52653"/>
    <w:rsid w:val="00C52852"/>
    <w:rsid w:val="00C546A2"/>
    <w:rsid w:val="00C546E1"/>
    <w:rsid w:val="00C6035C"/>
    <w:rsid w:val="00C6432F"/>
    <w:rsid w:val="00C64713"/>
    <w:rsid w:val="00C66405"/>
    <w:rsid w:val="00C72A10"/>
    <w:rsid w:val="00C739C2"/>
    <w:rsid w:val="00C75EEA"/>
    <w:rsid w:val="00C81556"/>
    <w:rsid w:val="00C8167D"/>
    <w:rsid w:val="00C95448"/>
    <w:rsid w:val="00C9784B"/>
    <w:rsid w:val="00CA23EC"/>
    <w:rsid w:val="00CA67D4"/>
    <w:rsid w:val="00CB08D6"/>
    <w:rsid w:val="00CB231A"/>
    <w:rsid w:val="00CB33A2"/>
    <w:rsid w:val="00CB6F25"/>
    <w:rsid w:val="00CC088B"/>
    <w:rsid w:val="00CC093C"/>
    <w:rsid w:val="00CC1980"/>
    <w:rsid w:val="00CC1A11"/>
    <w:rsid w:val="00CD1AAA"/>
    <w:rsid w:val="00CD6468"/>
    <w:rsid w:val="00CD7E12"/>
    <w:rsid w:val="00CF4902"/>
    <w:rsid w:val="00CF511F"/>
    <w:rsid w:val="00CF75FC"/>
    <w:rsid w:val="00D04DE7"/>
    <w:rsid w:val="00D0597A"/>
    <w:rsid w:val="00D06ADE"/>
    <w:rsid w:val="00D1423D"/>
    <w:rsid w:val="00D17CC4"/>
    <w:rsid w:val="00D25EEA"/>
    <w:rsid w:val="00D36789"/>
    <w:rsid w:val="00D40103"/>
    <w:rsid w:val="00D52EBA"/>
    <w:rsid w:val="00D548B0"/>
    <w:rsid w:val="00D565C9"/>
    <w:rsid w:val="00D606E0"/>
    <w:rsid w:val="00D6198A"/>
    <w:rsid w:val="00D652E7"/>
    <w:rsid w:val="00D66507"/>
    <w:rsid w:val="00D70CAC"/>
    <w:rsid w:val="00D71B70"/>
    <w:rsid w:val="00D72322"/>
    <w:rsid w:val="00D741FF"/>
    <w:rsid w:val="00D75029"/>
    <w:rsid w:val="00D75C40"/>
    <w:rsid w:val="00D85891"/>
    <w:rsid w:val="00D86884"/>
    <w:rsid w:val="00D87D7F"/>
    <w:rsid w:val="00D91DAD"/>
    <w:rsid w:val="00D93A19"/>
    <w:rsid w:val="00D941BB"/>
    <w:rsid w:val="00D95C60"/>
    <w:rsid w:val="00D96C62"/>
    <w:rsid w:val="00DA02C2"/>
    <w:rsid w:val="00DA51F4"/>
    <w:rsid w:val="00DA5383"/>
    <w:rsid w:val="00DA7486"/>
    <w:rsid w:val="00DB0A08"/>
    <w:rsid w:val="00DB3BFC"/>
    <w:rsid w:val="00DC2837"/>
    <w:rsid w:val="00DC3D67"/>
    <w:rsid w:val="00DD1C38"/>
    <w:rsid w:val="00DD2FB4"/>
    <w:rsid w:val="00DD519D"/>
    <w:rsid w:val="00DD5AF9"/>
    <w:rsid w:val="00DE03C6"/>
    <w:rsid w:val="00DF3462"/>
    <w:rsid w:val="00E036EF"/>
    <w:rsid w:val="00E06828"/>
    <w:rsid w:val="00E0682D"/>
    <w:rsid w:val="00E116B0"/>
    <w:rsid w:val="00E12D75"/>
    <w:rsid w:val="00E15D9A"/>
    <w:rsid w:val="00E171CB"/>
    <w:rsid w:val="00E24C3C"/>
    <w:rsid w:val="00E24FC9"/>
    <w:rsid w:val="00E33A30"/>
    <w:rsid w:val="00E41B83"/>
    <w:rsid w:val="00E47E5A"/>
    <w:rsid w:val="00E502C1"/>
    <w:rsid w:val="00E57D42"/>
    <w:rsid w:val="00E609EE"/>
    <w:rsid w:val="00E618B9"/>
    <w:rsid w:val="00E64995"/>
    <w:rsid w:val="00E7046D"/>
    <w:rsid w:val="00E71668"/>
    <w:rsid w:val="00E76F44"/>
    <w:rsid w:val="00E80B46"/>
    <w:rsid w:val="00E81A53"/>
    <w:rsid w:val="00E8540D"/>
    <w:rsid w:val="00E85B73"/>
    <w:rsid w:val="00E911D8"/>
    <w:rsid w:val="00E96812"/>
    <w:rsid w:val="00EA1875"/>
    <w:rsid w:val="00EA2E2F"/>
    <w:rsid w:val="00EB3E30"/>
    <w:rsid w:val="00EB4863"/>
    <w:rsid w:val="00EC0AF0"/>
    <w:rsid w:val="00EC4883"/>
    <w:rsid w:val="00EC69DD"/>
    <w:rsid w:val="00ED25CC"/>
    <w:rsid w:val="00ED56A0"/>
    <w:rsid w:val="00ED7915"/>
    <w:rsid w:val="00EE5763"/>
    <w:rsid w:val="00EE5ABC"/>
    <w:rsid w:val="00EE65A5"/>
    <w:rsid w:val="00EF2EE0"/>
    <w:rsid w:val="00EF300B"/>
    <w:rsid w:val="00EF33C8"/>
    <w:rsid w:val="00EF4B19"/>
    <w:rsid w:val="00F02C00"/>
    <w:rsid w:val="00F044AF"/>
    <w:rsid w:val="00F054D7"/>
    <w:rsid w:val="00F0631B"/>
    <w:rsid w:val="00F109A3"/>
    <w:rsid w:val="00F171AA"/>
    <w:rsid w:val="00F17549"/>
    <w:rsid w:val="00F17A05"/>
    <w:rsid w:val="00F20618"/>
    <w:rsid w:val="00F23216"/>
    <w:rsid w:val="00F25843"/>
    <w:rsid w:val="00F2663A"/>
    <w:rsid w:val="00F26DEE"/>
    <w:rsid w:val="00F378FA"/>
    <w:rsid w:val="00F43575"/>
    <w:rsid w:val="00F44AA4"/>
    <w:rsid w:val="00F5101D"/>
    <w:rsid w:val="00F5125F"/>
    <w:rsid w:val="00F54A0F"/>
    <w:rsid w:val="00F5765C"/>
    <w:rsid w:val="00F60561"/>
    <w:rsid w:val="00F60A5D"/>
    <w:rsid w:val="00F6231F"/>
    <w:rsid w:val="00F6694E"/>
    <w:rsid w:val="00F67C53"/>
    <w:rsid w:val="00F71732"/>
    <w:rsid w:val="00F719DD"/>
    <w:rsid w:val="00F72E31"/>
    <w:rsid w:val="00F73939"/>
    <w:rsid w:val="00F74CB9"/>
    <w:rsid w:val="00F832A6"/>
    <w:rsid w:val="00F872F6"/>
    <w:rsid w:val="00F92818"/>
    <w:rsid w:val="00F973F8"/>
    <w:rsid w:val="00FA763C"/>
    <w:rsid w:val="00FB2D83"/>
    <w:rsid w:val="00FB68B7"/>
    <w:rsid w:val="00FC13DC"/>
    <w:rsid w:val="00FC5325"/>
    <w:rsid w:val="00FD0513"/>
    <w:rsid w:val="00FD061A"/>
    <w:rsid w:val="00FD1CDF"/>
    <w:rsid w:val="00FE732C"/>
    <w:rsid w:val="00FE79C1"/>
    <w:rsid w:val="00FF147C"/>
    <w:rsid w:val="00FF4CC2"/>
    <w:rsid w:val="0106064B"/>
    <w:rsid w:val="017D108C"/>
    <w:rsid w:val="018E41AC"/>
    <w:rsid w:val="0224362A"/>
    <w:rsid w:val="02AA433D"/>
    <w:rsid w:val="02F76042"/>
    <w:rsid w:val="031A0493"/>
    <w:rsid w:val="03F04F67"/>
    <w:rsid w:val="04C84845"/>
    <w:rsid w:val="04E55F93"/>
    <w:rsid w:val="054C6C5C"/>
    <w:rsid w:val="05F81055"/>
    <w:rsid w:val="06A26376"/>
    <w:rsid w:val="07B514B2"/>
    <w:rsid w:val="08B04B35"/>
    <w:rsid w:val="09016473"/>
    <w:rsid w:val="092A7C8A"/>
    <w:rsid w:val="09782915"/>
    <w:rsid w:val="098D32FE"/>
    <w:rsid w:val="09EC6DF2"/>
    <w:rsid w:val="0A1D3568"/>
    <w:rsid w:val="0A3245B8"/>
    <w:rsid w:val="0A67365C"/>
    <w:rsid w:val="0BBD1F32"/>
    <w:rsid w:val="0BCB49DD"/>
    <w:rsid w:val="0C1E777F"/>
    <w:rsid w:val="0C887007"/>
    <w:rsid w:val="0E1D6186"/>
    <w:rsid w:val="0EB809CB"/>
    <w:rsid w:val="0EEA772C"/>
    <w:rsid w:val="0EF01452"/>
    <w:rsid w:val="0EFF16A6"/>
    <w:rsid w:val="0FB20945"/>
    <w:rsid w:val="0FF82A0A"/>
    <w:rsid w:val="101B444C"/>
    <w:rsid w:val="101E1E5F"/>
    <w:rsid w:val="10C65628"/>
    <w:rsid w:val="11327C11"/>
    <w:rsid w:val="122E4F60"/>
    <w:rsid w:val="12FE6911"/>
    <w:rsid w:val="13013E4B"/>
    <w:rsid w:val="13051255"/>
    <w:rsid w:val="138936BD"/>
    <w:rsid w:val="13B74D78"/>
    <w:rsid w:val="14043A7F"/>
    <w:rsid w:val="14BF3C83"/>
    <w:rsid w:val="15C42375"/>
    <w:rsid w:val="15FA52F0"/>
    <w:rsid w:val="16CA0860"/>
    <w:rsid w:val="16F76AD3"/>
    <w:rsid w:val="17132308"/>
    <w:rsid w:val="18223FBE"/>
    <w:rsid w:val="188C7D16"/>
    <w:rsid w:val="1ADE1083"/>
    <w:rsid w:val="1B5E1209"/>
    <w:rsid w:val="1B832CA9"/>
    <w:rsid w:val="1C163051"/>
    <w:rsid w:val="1CB07F6D"/>
    <w:rsid w:val="1CFB4D1D"/>
    <w:rsid w:val="1D291FE4"/>
    <w:rsid w:val="1D311E4F"/>
    <w:rsid w:val="1D525C6F"/>
    <w:rsid w:val="1F7E6F02"/>
    <w:rsid w:val="20566A7C"/>
    <w:rsid w:val="220B163E"/>
    <w:rsid w:val="22AF2E1B"/>
    <w:rsid w:val="24434E52"/>
    <w:rsid w:val="24594C10"/>
    <w:rsid w:val="24C64E37"/>
    <w:rsid w:val="2513205D"/>
    <w:rsid w:val="256D5204"/>
    <w:rsid w:val="266B4134"/>
    <w:rsid w:val="26AB1654"/>
    <w:rsid w:val="273F0361"/>
    <w:rsid w:val="27901D6C"/>
    <w:rsid w:val="27A56102"/>
    <w:rsid w:val="27D9693B"/>
    <w:rsid w:val="28196097"/>
    <w:rsid w:val="28A06E25"/>
    <w:rsid w:val="291B385B"/>
    <w:rsid w:val="2A172FA1"/>
    <w:rsid w:val="2A6A4AE6"/>
    <w:rsid w:val="2A743533"/>
    <w:rsid w:val="2A866B51"/>
    <w:rsid w:val="2B367DA6"/>
    <w:rsid w:val="2BB5109D"/>
    <w:rsid w:val="2BF83231"/>
    <w:rsid w:val="2C723060"/>
    <w:rsid w:val="2D2B320F"/>
    <w:rsid w:val="2DCF130E"/>
    <w:rsid w:val="2EAD61B1"/>
    <w:rsid w:val="2EFA720E"/>
    <w:rsid w:val="2F1C0AC6"/>
    <w:rsid w:val="2F2E270F"/>
    <w:rsid w:val="30365DDB"/>
    <w:rsid w:val="308E44A4"/>
    <w:rsid w:val="30FA1B8D"/>
    <w:rsid w:val="316917D2"/>
    <w:rsid w:val="31DB7B50"/>
    <w:rsid w:val="32A54B04"/>
    <w:rsid w:val="32E220D1"/>
    <w:rsid w:val="335C1265"/>
    <w:rsid w:val="335F0451"/>
    <w:rsid w:val="344C34B2"/>
    <w:rsid w:val="346769A8"/>
    <w:rsid w:val="34696828"/>
    <w:rsid w:val="3483361A"/>
    <w:rsid w:val="3517269F"/>
    <w:rsid w:val="35962DC2"/>
    <w:rsid w:val="35B3339B"/>
    <w:rsid w:val="364434A1"/>
    <w:rsid w:val="36B964E1"/>
    <w:rsid w:val="37C83096"/>
    <w:rsid w:val="38585566"/>
    <w:rsid w:val="38F70491"/>
    <w:rsid w:val="390C20A7"/>
    <w:rsid w:val="391D4354"/>
    <w:rsid w:val="39624047"/>
    <w:rsid w:val="3A1E3DBB"/>
    <w:rsid w:val="3A8631C7"/>
    <w:rsid w:val="3B0F3157"/>
    <w:rsid w:val="3B2A7491"/>
    <w:rsid w:val="3B495EAE"/>
    <w:rsid w:val="3B561B2D"/>
    <w:rsid w:val="3B711F19"/>
    <w:rsid w:val="3CFA4EE1"/>
    <w:rsid w:val="3D4E0207"/>
    <w:rsid w:val="3E1A5306"/>
    <w:rsid w:val="3E2D0CC6"/>
    <w:rsid w:val="3EE37DED"/>
    <w:rsid w:val="3FEE6A4A"/>
    <w:rsid w:val="4027050A"/>
    <w:rsid w:val="403E6449"/>
    <w:rsid w:val="405F5252"/>
    <w:rsid w:val="406960D0"/>
    <w:rsid w:val="40A22D5E"/>
    <w:rsid w:val="40E5219C"/>
    <w:rsid w:val="412E6AFA"/>
    <w:rsid w:val="424E57FB"/>
    <w:rsid w:val="43D227D4"/>
    <w:rsid w:val="44830754"/>
    <w:rsid w:val="449932A7"/>
    <w:rsid w:val="450A6EB6"/>
    <w:rsid w:val="46504938"/>
    <w:rsid w:val="46704DBD"/>
    <w:rsid w:val="469A1760"/>
    <w:rsid w:val="46CB74E1"/>
    <w:rsid w:val="46D16794"/>
    <w:rsid w:val="46E713FA"/>
    <w:rsid w:val="47A0054C"/>
    <w:rsid w:val="47D83B33"/>
    <w:rsid w:val="49B656A7"/>
    <w:rsid w:val="4AFA50B6"/>
    <w:rsid w:val="4AFA6384"/>
    <w:rsid w:val="4C461861"/>
    <w:rsid w:val="4C786BC0"/>
    <w:rsid w:val="4CD46E72"/>
    <w:rsid w:val="4CFF4AA4"/>
    <w:rsid w:val="4D1C1903"/>
    <w:rsid w:val="4D3E5BC3"/>
    <w:rsid w:val="4D8179E6"/>
    <w:rsid w:val="4D876A67"/>
    <w:rsid w:val="4DAA63BE"/>
    <w:rsid w:val="4E533C96"/>
    <w:rsid w:val="4E9A0BE8"/>
    <w:rsid w:val="4EC01701"/>
    <w:rsid w:val="4EFA050E"/>
    <w:rsid w:val="4F105E40"/>
    <w:rsid w:val="509C1537"/>
    <w:rsid w:val="50EA6DB9"/>
    <w:rsid w:val="517C1C50"/>
    <w:rsid w:val="51AB666D"/>
    <w:rsid w:val="51B15B57"/>
    <w:rsid w:val="5206207D"/>
    <w:rsid w:val="523210C1"/>
    <w:rsid w:val="52483D98"/>
    <w:rsid w:val="52CE1387"/>
    <w:rsid w:val="5379443F"/>
    <w:rsid w:val="54115CDC"/>
    <w:rsid w:val="54D75F28"/>
    <w:rsid w:val="55822AA4"/>
    <w:rsid w:val="55AB6DB5"/>
    <w:rsid w:val="55C64462"/>
    <w:rsid w:val="56334D5F"/>
    <w:rsid w:val="56774490"/>
    <w:rsid w:val="56D94638"/>
    <w:rsid w:val="578973E9"/>
    <w:rsid w:val="58473CE7"/>
    <w:rsid w:val="58803ECD"/>
    <w:rsid w:val="58A43CF2"/>
    <w:rsid w:val="5A905C12"/>
    <w:rsid w:val="5B9C686B"/>
    <w:rsid w:val="5CA43831"/>
    <w:rsid w:val="5D283143"/>
    <w:rsid w:val="5F36446E"/>
    <w:rsid w:val="5F474097"/>
    <w:rsid w:val="5FCA638D"/>
    <w:rsid w:val="604C5A90"/>
    <w:rsid w:val="60EE6589"/>
    <w:rsid w:val="618D1132"/>
    <w:rsid w:val="627E6DF6"/>
    <w:rsid w:val="629F6DAD"/>
    <w:rsid w:val="63470AEF"/>
    <w:rsid w:val="63D53837"/>
    <w:rsid w:val="6481375E"/>
    <w:rsid w:val="64CE10B1"/>
    <w:rsid w:val="65164F00"/>
    <w:rsid w:val="66313869"/>
    <w:rsid w:val="663A71E5"/>
    <w:rsid w:val="67C346B7"/>
    <w:rsid w:val="67C44D7A"/>
    <w:rsid w:val="67F77F08"/>
    <w:rsid w:val="69101CD9"/>
    <w:rsid w:val="69445C2C"/>
    <w:rsid w:val="699F5813"/>
    <w:rsid w:val="6A0B7385"/>
    <w:rsid w:val="6B2E422E"/>
    <w:rsid w:val="6B4C26F3"/>
    <w:rsid w:val="6BC73260"/>
    <w:rsid w:val="6C3A4A4F"/>
    <w:rsid w:val="6CD178FD"/>
    <w:rsid w:val="6D80534B"/>
    <w:rsid w:val="6DA07B3F"/>
    <w:rsid w:val="6E815426"/>
    <w:rsid w:val="6EBA37B1"/>
    <w:rsid w:val="6F5B3E2B"/>
    <w:rsid w:val="6F6D3020"/>
    <w:rsid w:val="6F840B90"/>
    <w:rsid w:val="70304C68"/>
    <w:rsid w:val="708F3E34"/>
    <w:rsid w:val="710F1E69"/>
    <w:rsid w:val="720466F3"/>
    <w:rsid w:val="72640C56"/>
    <w:rsid w:val="731A3E69"/>
    <w:rsid w:val="73777748"/>
    <w:rsid w:val="737E14BC"/>
    <w:rsid w:val="74392CEC"/>
    <w:rsid w:val="74485741"/>
    <w:rsid w:val="747C2FDA"/>
    <w:rsid w:val="747F7035"/>
    <w:rsid w:val="74D12E61"/>
    <w:rsid w:val="7501454E"/>
    <w:rsid w:val="75A432DF"/>
    <w:rsid w:val="76692F4A"/>
    <w:rsid w:val="76E4030A"/>
    <w:rsid w:val="773B1437"/>
    <w:rsid w:val="77510590"/>
    <w:rsid w:val="78103FBC"/>
    <w:rsid w:val="78BA4CA5"/>
    <w:rsid w:val="78BA670B"/>
    <w:rsid w:val="78F00A6E"/>
    <w:rsid w:val="79C46573"/>
    <w:rsid w:val="7A8F7F06"/>
    <w:rsid w:val="7B227516"/>
    <w:rsid w:val="7B3513B7"/>
    <w:rsid w:val="7B383FDC"/>
    <w:rsid w:val="7B65510B"/>
    <w:rsid w:val="7BA908FD"/>
    <w:rsid w:val="7C0E7550"/>
    <w:rsid w:val="7C1F6B89"/>
    <w:rsid w:val="7C725F38"/>
    <w:rsid w:val="7D1B7706"/>
    <w:rsid w:val="7DCA4EA8"/>
    <w:rsid w:val="7E0C7AC0"/>
    <w:rsid w:val="7E2928E1"/>
    <w:rsid w:val="7EBD1383"/>
    <w:rsid w:val="7F8E502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qFormat="1" w:unhideWhenUsed="0" w:uiPriority="0" w:semiHidden="0"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nhideWhenUsed="0" w:uiPriority="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37"/>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38"/>
    <w:qFormat/>
    <w:uiPriority w:val="0"/>
    <w:pPr>
      <w:spacing w:before="100" w:beforeAutospacing="1" w:after="100" w:afterAutospacing="1"/>
      <w:jc w:val="left"/>
      <w:outlineLvl w:val="2"/>
    </w:pPr>
    <w:rPr>
      <w:rFonts w:ascii="宋体" w:hAnsi="宋体"/>
      <w:b/>
      <w:kern w:val="0"/>
      <w:sz w:val="27"/>
      <w:szCs w:val="27"/>
    </w:rPr>
  </w:style>
  <w:style w:type="paragraph" w:styleId="5">
    <w:name w:val="heading 4"/>
    <w:basedOn w:val="1"/>
    <w:next w:val="1"/>
    <w:link w:val="39"/>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1"/>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2"/>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43"/>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44"/>
    <w:qFormat/>
    <w:uiPriority w:val="0"/>
    <w:pPr>
      <w:keepNext/>
      <w:keepLines/>
      <w:spacing w:before="240" w:after="64" w:line="316" w:lineRule="auto"/>
      <w:outlineLvl w:val="8"/>
    </w:pPr>
    <w:rPr>
      <w:rFonts w:ascii="Arial" w:hAnsi="Arial" w:eastAsia="黑体"/>
      <w:szCs w:val="21"/>
    </w:rPr>
  </w:style>
  <w:style w:type="character" w:default="1" w:styleId="26">
    <w:name w:val="Default Paragraph Font"/>
    <w:semiHidden/>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11">
    <w:name w:val="annotation text"/>
    <w:basedOn w:val="1"/>
    <w:link w:val="45"/>
    <w:unhideWhenUsed/>
    <w:qFormat/>
    <w:uiPriority w:val="99"/>
    <w:pPr>
      <w:jc w:val="left"/>
    </w:pPr>
  </w:style>
  <w:style w:type="paragraph" w:styleId="12">
    <w:name w:val="HTML Address"/>
    <w:basedOn w:val="1"/>
    <w:link w:val="46"/>
    <w:unhideWhenUsed/>
    <w:qFormat/>
    <w:uiPriority w:val="0"/>
    <w:rPr>
      <w:rFonts w:ascii="Calibri" w:hAnsi="Calibri"/>
      <w:i/>
      <w:iCs/>
    </w:rPr>
  </w:style>
  <w:style w:type="paragraph" w:styleId="13">
    <w:name w:val="Plain Text"/>
    <w:basedOn w:val="1"/>
    <w:link w:val="47"/>
    <w:unhideWhenUsed/>
    <w:qFormat/>
    <w:uiPriority w:val="0"/>
    <w:rPr>
      <w:rFonts w:ascii="宋体" w:hAnsi="Courier New"/>
      <w:szCs w:val="20"/>
    </w:rPr>
  </w:style>
  <w:style w:type="paragraph" w:styleId="14">
    <w:name w:val="Date"/>
    <w:basedOn w:val="1"/>
    <w:next w:val="1"/>
    <w:link w:val="48"/>
    <w:unhideWhenUsed/>
    <w:qFormat/>
    <w:uiPriority w:val="99"/>
    <w:pPr>
      <w:ind w:left="100" w:leftChars="2500"/>
    </w:pPr>
  </w:style>
  <w:style w:type="paragraph" w:styleId="15">
    <w:name w:val="Body Text Indent 2"/>
    <w:basedOn w:val="1"/>
    <w:link w:val="49"/>
    <w:unhideWhenUsed/>
    <w:qFormat/>
    <w:uiPriority w:val="0"/>
    <w:pPr>
      <w:spacing w:after="120" w:line="480" w:lineRule="auto"/>
      <w:ind w:left="420" w:leftChars="200"/>
    </w:pPr>
  </w:style>
  <w:style w:type="paragraph" w:styleId="16">
    <w:name w:val="Balloon Text"/>
    <w:basedOn w:val="1"/>
    <w:link w:val="50"/>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sz w:val="18"/>
      <w:szCs w:val="18"/>
    </w:rPr>
  </w:style>
  <w:style w:type="paragraph" w:styleId="1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footnote text"/>
    <w:basedOn w:val="1"/>
    <w:link w:val="53"/>
    <w:unhideWhenUsed/>
    <w:qFormat/>
    <w:uiPriority w:val="0"/>
    <w:pPr>
      <w:snapToGrid w:val="0"/>
      <w:jc w:val="left"/>
    </w:pPr>
    <w:rPr>
      <w:rFonts w:ascii="Calibri" w:hAnsi="Calibri"/>
      <w:sz w:val="18"/>
      <w:szCs w:val="18"/>
    </w:rPr>
  </w:style>
  <w:style w:type="paragraph" w:styleId="20">
    <w:name w:val="Body Text Indent 3"/>
    <w:basedOn w:val="1"/>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21">
    <w:name w:val="HTML Preformatted"/>
    <w:basedOn w:val="1"/>
    <w:link w:val="54"/>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22">
    <w:name w:val="Title"/>
    <w:basedOn w:val="1"/>
    <w:link w:val="55"/>
    <w:qFormat/>
    <w:uiPriority w:val="0"/>
    <w:pPr>
      <w:spacing w:before="240" w:after="60"/>
      <w:jc w:val="center"/>
      <w:outlineLvl w:val="0"/>
    </w:pPr>
    <w:rPr>
      <w:rFonts w:ascii="Arial" w:hAnsi="Arial"/>
      <w:b/>
      <w:bCs/>
      <w:sz w:val="32"/>
      <w:szCs w:val="32"/>
    </w:rPr>
  </w:style>
  <w:style w:type="paragraph" w:styleId="23">
    <w:name w:val="annotation subject"/>
    <w:basedOn w:val="11"/>
    <w:next w:val="11"/>
    <w:link w:val="56"/>
    <w:unhideWhenUsed/>
    <w:qFormat/>
    <w:uiPriority w:val="99"/>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unhideWhenUsed/>
    <w:qFormat/>
    <w:uiPriority w:val="99"/>
    <w:rPr>
      <w:color w:val="800080"/>
      <w:u w:val="single"/>
    </w:rPr>
  </w:style>
  <w:style w:type="character" w:styleId="29">
    <w:name w:val="HTML Typewriter"/>
    <w:unhideWhenUsed/>
    <w:qFormat/>
    <w:uiPriority w:val="0"/>
    <w:rPr>
      <w:rFonts w:hint="default" w:ascii="Courier New" w:hAnsi="Courier New" w:eastAsia="Times New Roman" w:cs="Times New Roman"/>
      <w:sz w:val="24"/>
      <w:szCs w:val="24"/>
    </w:rPr>
  </w:style>
  <w:style w:type="character" w:styleId="30">
    <w:name w:val="Hyperlink"/>
    <w:unhideWhenUsed/>
    <w:qFormat/>
    <w:uiPriority w:val="0"/>
    <w:rPr>
      <w:color w:val="0000FF"/>
      <w:u w:val="single"/>
    </w:rPr>
  </w:style>
  <w:style w:type="character" w:styleId="31">
    <w:name w:val="HTML Code"/>
    <w:unhideWhenUsed/>
    <w:qFormat/>
    <w:uiPriority w:val="0"/>
    <w:rPr>
      <w:rFonts w:hint="default" w:ascii="Courier New" w:hAnsi="Courier New" w:eastAsia="Times New Roman" w:cs="Times New Roman"/>
      <w:sz w:val="24"/>
      <w:szCs w:val="24"/>
    </w:rPr>
  </w:style>
  <w:style w:type="character" w:styleId="32">
    <w:name w:val="annotation reference"/>
    <w:unhideWhenUsed/>
    <w:qFormat/>
    <w:uiPriority w:val="99"/>
    <w:rPr>
      <w:sz w:val="21"/>
      <w:szCs w:val="21"/>
    </w:rPr>
  </w:style>
  <w:style w:type="character" w:styleId="33">
    <w:name w:val="footnote reference"/>
    <w:unhideWhenUsed/>
    <w:qFormat/>
    <w:uiPriority w:val="0"/>
    <w:rPr>
      <w:vertAlign w:val="superscript"/>
    </w:rPr>
  </w:style>
  <w:style w:type="character" w:styleId="34">
    <w:name w:val="HTML Keyboard"/>
    <w:unhideWhenUsed/>
    <w:qFormat/>
    <w:uiPriority w:val="0"/>
    <w:rPr>
      <w:rFonts w:hint="default" w:ascii="Courier New" w:hAnsi="Courier New" w:eastAsia="Times New Roman" w:cs="Times New Roman"/>
      <w:sz w:val="24"/>
      <w:szCs w:val="24"/>
    </w:rPr>
  </w:style>
  <w:style w:type="character" w:styleId="35">
    <w:name w:val="HTML Sample"/>
    <w:unhideWhenUsed/>
    <w:qFormat/>
    <w:uiPriority w:val="0"/>
    <w:rPr>
      <w:rFonts w:hint="default" w:ascii="Courier New" w:hAnsi="Courier New" w:eastAsia="Times New Roman" w:cs="Times New Roman"/>
    </w:rPr>
  </w:style>
  <w:style w:type="character" w:customStyle="1" w:styleId="36">
    <w:name w:val="标题 1 字符"/>
    <w:link w:val="2"/>
    <w:qFormat/>
    <w:uiPriority w:val="0"/>
    <w:rPr>
      <w:rFonts w:ascii="Calibri" w:hAnsi="Calibri"/>
      <w:b/>
      <w:bCs/>
      <w:kern w:val="44"/>
      <w:sz w:val="44"/>
      <w:szCs w:val="44"/>
    </w:rPr>
  </w:style>
  <w:style w:type="character" w:customStyle="1" w:styleId="37">
    <w:name w:val="标题 2 字符"/>
    <w:link w:val="3"/>
    <w:semiHidden/>
    <w:qFormat/>
    <w:uiPriority w:val="0"/>
    <w:rPr>
      <w:rFonts w:ascii="Arial" w:hAnsi="Arial" w:eastAsia="黑体"/>
      <w:b/>
      <w:bCs/>
      <w:kern w:val="2"/>
      <w:sz w:val="32"/>
      <w:szCs w:val="32"/>
    </w:rPr>
  </w:style>
  <w:style w:type="character" w:customStyle="1" w:styleId="38">
    <w:name w:val="标题 3 字符"/>
    <w:link w:val="4"/>
    <w:qFormat/>
    <w:uiPriority w:val="0"/>
    <w:rPr>
      <w:rFonts w:ascii="宋体" w:hAnsi="宋体"/>
      <w:b/>
      <w:sz w:val="27"/>
      <w:szCs w:val="27"/>
    </w:rPr>
  </w:style>
  <w:style w:type="character" w:customStyle="1" w:styleId="39">
    <w:name w:val="标题 4 字符"/>
    <w:link w:val="5"/>
    <w:semiHidden/>
    <w:qFormat/>
    <w:uiPriority w:val="0"/>
    <w:rPr>
      <w:rFonts w:ascii="Arial" w:hAnsi="Arial" w:eastAsia="黑体"/>
      <w:b/>
      <w:bCs/>
      <w:kern w:val="2"/>
      <w:sz w:val="28"/>
      <w:szCs w:val="28"/>
    </w:rPr>
  </w:style>
  <w:style w:type="character" w:customStyle="1" w:styleId="40">
    <w:name w:val="标题 5 字符"/>
    <w:link w:val="6"/>
    <w:semiHidden/>
    <w:qFormat/>
    <w:uiPriority w:val="0"/>
    <w:rPr>
      <w:rFonts w:ascii="Calibri" w:hAnsi="Calibri"/>
      <w:b/>
      <w:bCs/>
      <w:kern w:val="2"/>
      <w:sz w:val="28"/>
      <w:szCs w:val="28"/>
    </w:rPr>
  </w:style>
  <w:style w:type="character" w:customStyle="1" w:styleId="41">
    <w:name w:val="标题 6 字符"/>
    <w:link w:val="7"/>
    <w:semiHidden/>
    <w:qFormat/>
    <w:uiPriority w:val="0"/>
    <w:rPr>
      <w:rFonts w:ascii="Arial" w:hAnsi="Arial" w:eastAsia="黑体"/>
      <w:b/>
      <w:bCs/>
      <w:kern w:val="2"/>
      <w:sz w:val="24"/>
      <w:szCs w:val="24"/>
    </w:rPr>
  </w:style>
  <w:style w:type="character" w:customStyle="1" w:styleId="42">
    <w:name w:val="标题 7 字符"/>
    <w:link w:val="8"/>
    <w:semiHidden/>
    <w:qFormat/>
    <w:uiPriority w:val="0"/>
    <w:rPr>
      <w:rFonts w:ascii="Calibri" w:hAnsi="Calibri"/>
      <w:b/>
      <w:bCs/>
      <w:kern w:val="2"/>
      <w:sz w:val="24"/>
      <w:szCs w:val="24"/>
    </w:rPr>
  </w:style>
  <w:style w:type="character" w:customStyle="1" w:styleId="43">
    <w:name w:val="标题 8 字符"/>
    <w:link w:val="9"/>
    <w:semiHidden/>
    <w:qFormat/>
    <w:uiPriority w:val="0"/>
    <w:rPr>
      <w:rFonts w:ascii="Arial" w:hAnsi="Arial" w:eastAsia="黑体"/>
      <w:kern w:val="2"/>
      <w:sz w:val="24"/>
      <w:szCs w:val="24"/>
    </w:rPr>
  </w:style>
  <w:style w:type="character" w:customStyle="1" w:styleId="44">
    <w:name w:val="标题 9 字符"/>
    <w:link w:val="10"/>
    <w:semiHidden/>
    <w:qFormat/>
    <w:uiPriority w:val="0"/>
    <w:rPr>
      <w:rFonts w:ascii="Arial" w:hAnsi="Arial" w:eastAsia="黑体"/>
      <w:kern w:val="2"/>
      <w:sz w:val="21"/>
      <w:szCs w:val="21"/>
    </w:rPr>
  </w:style>
  <w:style w:type="character" w:customStyle="1" w:styleId="45">
    <w:name w:val="批注文字 字符1"/>
    <w:link w:val="11"/>
    <w:semiHidden/>
    <w:qFormat/>
    <w:uiPriority w:val="99"/>
    <w:rPr>
      <w:kern w:val="2"/>
      <w:sz w:val="21"/>
      <w:szCs w:val="24"/>
    </w:rPr>
  </w:style>
  <w:style w:type="character" w:customStyle="1" w:styleId="46">
    <w:name w:val="HTML 地址 字符"/>
    <w:link w:val="12"/>
    <w:semiHidden/>
    <w:qFormat/>
    <w:uiPriority w:val="0"/>
    <w:rPr>
      <w:rFonts w:ascii="Calibri" w:hAnsi="Calibri"/>
      <w:i/>
      <w:iCs/>
      <w:kern w:val="2"/>
      <w:sz w:val="21"/>
      <w:szCs w:val="24"/>
    </w:rPr>
  </w:style>
  <w:style w:type="character" w:customStyle="1" w:styleId="47">
    <w:name w:val="纯文本 字符"/>
    <w:link w:val="13"/>
    <w:semiHidden/>
    <w:qFormat/>
    <w:uiPriority w:val="0"/>
    <w:rPr>
      <w:rFonts w:ascii="宋体" w:hAnsi="Courier New"/>
      <w:kern w:val="2"/>
      <w:sz w:val="21"/>
    </w:rPr>
  </w:style>
  <w:style w:type="character" w:customStyle="1" w:styleId="48">
    <w:name w:val="日期 字符1"/>
    <w:link w:val="14"/>
    <w:semiHidden/>
    <w:qFormat/>
    <w:uiPriority w:val="99"/>
    <w:rPr>
      <w:kern w:val="2"/>
      <w:sz w:val="21"/>
      <w:szCs w:val="24"/>
    </w:rPr>
  </w:style>
  <w:style w:type="character" w:customStyle="1" w:styleId="49">
    <w:name w:val="正文文本缩进 2 字符"/>
    <w:link w:val="15"/>
    <w:semiHidden/>
    <w:qFormat/>
    <w:uiPriority w:val="0"/>
    <w:rPr>
      <w:kern w:val="2"/>
      <w:sz w:val="21"/>
      <w:szCs w:val="24"/>
    </w:rPr>
  </w:style>
  <w:style w:type="character" w:customStyle="1" w:styleId="50">
    <w:name w:val="批注框文本 字符1"/>
    <w:link w:val="16"/>
    <w:semiHidden/>
    <w:qFormat/>
    <w:uiPriority w:val="99"/>
    <w:rPr>
      <w:kern w:val="2"/>
      <w:sz w:val="18"/>
      <w:szCs w:val="18"/>
    </w:rPr>
  </w:style>
  <w:style w:type="character" w:customStyle="1" w:styleId="51">
    <w:name w:val="页脚 字符1"/>
    <w:link w:val="17"/>
    <w:qFormat/>
    <w:uiPriority w:val="99"/>
    <w:rPr>
      <w:kern w:val="2"/>
      <w:sz w:val="18"/>
      <w:szCs w:val="18"/>
    </w:rPr>
  </w:style>
  <w:style w:type="character" w:customStyle="1" w:styleId="52">
    <w:name w:val="页眉 字符2"/>
    <w:link w:val="18"/>
    <w:semiHidden/>
    <w:qFormat/>
    <w:uiPriority w:val="99"/>
    <w:rPr>
      <w:kern w:val="2"/>
      <w:sz w:val="18"/>
      <w:szCs w:val="18"/>
    </w:rPr>
  </w:style>
  <w:style w:type="character" w:customStyle="1" w:styleId="53">
    <w:name w:val="脚注文本 字符"/>
    <w:link w:val="19"/>
    <w:semiHidden/>
    <w:qFormat/>
    <w:uiPriority w:val="0"/>
    <w:rPr>
      <w:rFonts w:ascii="Calibri" w:hAnsi="Calibri"/>
      <w:kern w:val="2"/>
      <w:sz w:val="18"/>
      <w:szCs w:val="18"/>
    </w:rPr>
  </w:style>
  <w:style w:type="character" w:customStyle="1" w:styleId="54">
    <w:name w:val="HTML 预设格式 字符"/>
    <w:link w:val="21"/>
    <w:semiHidden/>
    <w:qFormat/>
    <w:uiPriority w:val="0"/>
    <w:rPr>
      <w:rFonts w:ascii="Courier New" w:hAnsi="Courier New"/>
      <w:kern w:val="2"/>
    </w:rPr>
  </w:style>
  <w:style w:type="character" w:customStyle="1" w:styleId="55">
    <w:name w:val="标题 字符"/>
    <w:link w:val="22"/>
    <w:qFormat/>
    <w:uiPriority w:val="0"/>
    <w:rPr>
      <w:rFonts w:ascii="Arial" w:hAnsi="Arial"/>
      <w:b/>
      <w:bCs/>
      <w:kern w:val="2"/>
      <w:sz w:val="32"/>
      <w:szCs w:val="32"/>
    </w:rPr>
  </w:style>
  <w:style w:type="character" w:customStyle="1" w:styleId="56">
    <w:name w:val="批注主题 字符"/>
    <w:link w:val="23"/>
    <w:semiHidden/>
    <w:qFormat/>
    <w:uiPriority w:val="99"/>
    <w:rPr>
      <w:b/>
      <w:bCs/>
      <w:kern w:val="2"/>
      <w:sz w:val="21"/>
      <w:szCs w:val="24"/>
    </w:rPr>
  </w:style>
  <w:style w:type="character" w:customStyle="1" w:styleId="57">
    <w:name w:val="批注框文本 字符"/>
    <w:semiHidden/>
    <w:qFormat/>
    <w:uiPriority w:val="0"/>
    <w:rPr>
      <w:kern w:val="2"/>
      <w:sz w:val="18"/>
      <w:szCs w:val="18"/>
    </w:rPr>
  </w:style>
  <w:style w:type="character" w:customStyle="1" w:styleId="58">
    <w:name w:val="black0001"/>
    <w:qFormat/>
    <w:uiPriority w:val="0"/>
    <w:rPr>
      <w:b/>
      <w:bCs/>
      <w:color w:val="000000"/>
      <w:sz w:val="16"/>
      <w:szCs w:val="16"/>
    </w:rPr>
  </w:style>
  <w:style w:type="character" w:customStyle="1" w:styleId="59">
    <w:name w:val="标题 6 Char"/>
    <w:semiHidden/>
    <w:qFormat/>
    <w:uiPriority w:val="9"/>
    <w:rPr>
      <w:rFonts w:ascii="Cambria" w:hAnsi="Cambria" w:eastAsia="宋体" w:cs="Times New Roman"/>
      <w:b/>
      <w:bCs/>
      <w:kern w:val="2"/>
      <w:sz w:val="24"/>
      <w:szCs w:val="24"/>
    </w:rPr>
  </w:style>
  <w:style w:type="character" w:customStyle="1" w:styleId="60">
    <w:name w:val="纯文本 字符1"/>
    <w:semiHidden/>
    <w:qFormat/>
    <w:uiPriority w:val="99"/>
    <w:rPr>
      <w:rFonts w:hint="eastAsia" w:ascii="等线" w:hAnsi="Courier New" w:eastAsia="等线" w:cs="Courier New"/>
      <w:kern w:val="2"/>
      <w:sz w:val="21"/>
      <w:szCs w:val="24"/>
    </w:rPr>
  </w:style>
  <w:style w:type="character" w:customStyle="1" w:styleId="61">
    <w:name w:val="页眉 字符1"/>
    <w:semiHidden/>
    <w:qFormat/>
    <w:uiPriority w:val="99"/>
    <w:rPr>
      <w:rFonts w:ascii="Calibri" w:hAnsi="Calibri" w:eastAsia="宋体" w:cs="Times New Roman"/>
      <w:sz w:val="18"/>
      <w:szCs w:val="18"/>
    </w:rPr>
  </w:style>
  <w:style w:type="character" w:customStyle="1" w:styleId="62">
    <w:name w:val="一级条标题 Char"/>
    <w:link w:val="63"/>
    <w:qFormat/>
    <w:uiPriority w:val="0"/>
    <w:rPr>
      <w:rFonts w:ascii="黑体" w:eastAsia="黑体"/>
    </w:rPr>
  </w:style>
  <w:style w:type="paragraph" w:customStyle="1" w:styleId="63">
    <w:name w:val="一级条标题"/>
    <w:basedOn w:val="1"/>
    <w:next w:val="1"/>
    <w:link w:val="62"/>
    <w:qFormat/>
    <w:uiPriority w:val="0"/>
    <w:pPr>
      <w:widowControl/>
      <w:tabs>
        <w:tab w:val="left" w:pos="2160"/>
      </w:tabs>
      <w:spacing w:line="360" w:lineRule="auto"/>
      <w:ind w:left="2160" w:hanging="720"/>
      <w:outlineLvl w:val="2"/>
    </w:pPr>
    <w:rPr>
      <w:rFonts w:ascii="黑体" w:eastAsia="黑体"/>
      <w:kern w:val="0"/>
      <w:sz w:val="20"/>
      <w:szCs w:val="20"/>
    </w:rPr>
  </w:style>
  <w:style w:type="character" w:customStyle="1" w:styleId="64">
    <w:name w:val="个人撰写风格"/>
    <w:qFormat/>
    <w:uiPriority w:val="0"/>
    <w:rPr>
      <w:rFonts w:hint="default" w:ascii="Arial" w:hAnsi="Arial" w:eastAsia="宋体" w:cs="Arial"/>
      <w:color w:val="auto"/>
      <w:sz w:val="20"/>
    </w:rPr>
  </w:style>
  <w:style w:type="character" w:customStyle="1" w:styleId="65">
    <w:name w:val="脚注文本 Char"/>
    <w:semiHidden/>
    <w:qFormat/>
    <w:uiPriority w:val="99"/>
    <w:rPr>
      <w:kern w:val="2"/>
      <w:sz w:val="18"/>
      <w:szCs w:val="18"/>
    </w:rPr>
  </w:style>
  <w:style w:type="character" w:customStyle="1" w:styleId="66">
    <w:name w:val="标题 9 Char"/>
    <w:semiHidden/>
    <w:qFormat/>
    <w:uiPriority w:val="9"/>
    <w:rPr>
      <w:rFonts w:ascii="Cambria" w:hAnsi="Cambria" w:eastAsia="宋体" w:cs="Times New Roman"/>
      <w:kern w:val="2"/>
      <w:sz w:val="21"/>
      <w:szCs w:val="21"/>
    </w:rPr>
  </w:style>
  <w:style w:type="character" w:customStyle="1" w:styleId="67">
    <w:name w:val="font61"/>
    <w:qFormat/>
    <w:uiPriority w:val="0"/>
    <w:rPr>
      <w:rFonts w:hint="eastAsia" w:ascii="宋体" w:hAnsi="宋体" w:eastAsia="宋体" w:cs="宋体"/>
      <w:b/>
      <w:color w:val="auto"/>
      <w:sz w:val="32"/>
      <w:szCs w:val="32"/>
      <w:u w:val="none"/>
    </w:rPr>
  </w:style>
  <w:style w:type="character" w:customStyle="1" w:styleId="68">
    <w:name w:val="HTML 预设格式 Char"/>
    <w:semiHidden/>
    <w:qFormat/>
    <w:uiPriority w:val="99"/>
    <w:rPr>
      <w:rFonts w:ascii="Courier New" w:hAnsi="Courier New" w:cs="Courier New"/>
      <w:kern w:val="2"/>
    </w:rPr>
  </w:style>
  <w:style w:type="character" w:customStyle="1" w:styleId="69">
    <w:name w:val="标题 4 Char"/>
    <w:semiHidden/>
    <w:qFormat/>
    <w:uiPriority w:val="9"/>
    <w:rPr>
      <w:rFonts w:ascii="Cambria" w:hAnsi="Cambria" w:eastAsia="宋体" w:cs="Times New Roman"/>
      <w:b/>
      <w:bCs/>
      <w:kern w:val="2"/>
      <w:sz w:val="28"/>
      <w:szCs w:val="28"/>
    </w:rPr>
  </w:style>
  <w:style w:type="character" w:customStyle="1" w:styleId="70">
    <w:name w:val="标题 1 Char"/>
    <w:qFormat/>
    <w:uiPriority w:val="9"/>
    <w:rPr>
      <w:b/>
      <w:bCs/>
      <w:kern w:val="44"/>
      <w:sz w:val="44"/>
      <w:szCs w:val="44"/>
    </w:rPr>
  </w:style>
  <w:style w:type="character" w:customStyle="1" w:styleId="71">
    <w:name w:val="font71"/>
    <w:qFormat/>
    <w:uiPriority w:val="0"/>
    <w:rPr>
      <w:rFonts w:hint="eastAsia" w:ascii="宋体" w:hAnsi="宋体" w:eastAsia="宋体" w:cs="宋体"/>
      <w:color w:val="auto"/>
      <w:sz w:val="28"/>
      <w:szCs w:val="28"/>
      <w:u w:val="none"/>
    </w:rPr>
  </w:style>
  <w:style w:type="character" w:customStyle="1" w:styleId="72">
    <w:name w:val="标题 5 Char"/>
    <w:semiHidden/>
    <w:qFormat/>
    <w:uiPriority w:val="9"/>
    <w:rPr>
      <w:b/>
      <w:bCs/>
      <w:kern w:val="2"/>
      <w:sz w:val="28"/>
      <w:szCs w:val="28"/>
    </w:rPr>
  </w:style>
  <w:style w:type="character" w:customStyle="1" w:styleId="73">
    <w:name w:val="HTML 地址 Char"/>
    <w:semiHidden/>
    <w:qFormat/>
    <w:uiPriority w:val="99"/>
    <w:rPr>
      <w:i/>
      <w:iCs/>
      <w:kern w:val="2"/>
      <w:sz w:val="21"/>
      <w:szCs w:val="24"/>
    </w:rPr>
  </w:style>
  <w:style w:type="character" w:customStyle="1" w:styleId="74">
    <w:name w:val="页眉 字符"/>
    <w:semiHidden/>
    <w:qFormat/>
    <w:uiPriority w:val="0"/>
    <w:rPr>
      <w:kern w:val="2"/>
      <w:sz w:val="18"/>
      <w:szCs w:val="18"/>
    </w:rPr>
  </w:style>
  <w:style w:type="character" w:customStyle="1" w:styleId="75">
    <w:name w:val="font51"/>
    <w:qFormat/>
    <w:uiPriority w:val="0"/>
    <w:rPr>
      <w:rFonts w:hint="eastAsia" w:ascii="宋体" w:hAnsi="宋体" w:eastAsia="宋体" w:cs="宋体"/>
      <w:color w:val="auto"/>
      <w:sz w:val="24"/>
      <w:szCs w:val="24"/>
      <w:u w:val="none"/>
    </w:rPr>
  </w:style>
  <w:style w:type="character" w:customStyle="1" w:styleId="76">
    <w:name w:val="标题 8 Char"/>
    <w:semiHidden/>
    <w:qFormat/>
    <w:uiPriority w:val="9"/>
    <w:rPr>
      <w:rFonts w:ascii="Cambria" w:hAnsi="Cambria" w:eastAsia="宋体" w:cs="Times New Roman"/>
      <w:kern w:val="2"/>
      <w:sz w:val="24"/>
      <w:szCs w:val="24"/>
    </w:rPr>
  </w:style>
  <w:style w:type="character" w:customStyle="1" w:styleId="77">
    <w:name w:val="font81"/>
    <w:qFormat/>
    <w:uiPriority w:val="0"/>
    <w:rPr>
      <w:rFonts w:hint="eastAsia" w:ascii="宋体" w:hAnsi="宋体" w:eastAsia="宋体" w:cs="宋体"/>
      <w:b/>
      <w:color w:val="auto"/>
      <w:sz w:val="32"/>
      <w:szCs w:val="32"/>
      <w:u w:val="none"/>
    </w:rPr>
  </w:style>
  <w:style w:type="character" w:customStyle="1" w:styleId="78">
    <w:name w:val="发布"/>
    <w:qFormat/>
    <w:uiPriority w:val="0"/>
    <w:rPr>
      <w:rFonts w:hint="eastAsia" w:ascii="黑体" w:hAnsi="黑体" w:eastAsia="黑体"/>
      <w:spacing w:val="22"/>
      <w:w w:val="100"/>
      <w:position w:val="3"/>
      <w:sz w:val="28"/>
    </w:rPr>
  </w:style>
  <w:style w:type="character" w:customStyle="1" w:styleId="79">
    <w:name w:val="页脚 字符"/>
    <w:qFormat/>
    <w:uiPriority w:val="0"/>
    <w:rPr>
      <w:rFonts w:ascii="Calibri" w:hAnsi="Calibri" w:eastAsia="宋体" w:cs="Times New Roman"/>
      <w:sz w:val="18"/>
      <w:szCs w:val="18"/>
    </w:rPr>
  </w:style>
  <w:style w:type="character" w:customStyle="1" w:styleId="80">
    <w:name w:val="批注文字 字符"/>
    <w:semiHidden/>
    <w:qFormat/>
    <w:uiPriority w:val="0"/>
    <w:rPr>
      <w:rFonts w:ascii="Calibri" w:hAnsi="Calibri"/>
      <w:kern w:val="2"/>
      <w:sz w:val="21"/>
      <w:szCs w:val="24"/>
    </w:rPr>
  </w:style>
  <w:style w:type="character" w:customStyle="1" w:styleId="81">
    <w:name w:val="批注文字 Char"/>
    <w:semiHidden/>
    <w:qFormat/>
    <w:uiPriority w:val="99"/>
    <w:rPr>
      <w:kern w:val="2"/>
      <w:sz w:val="21"/>
      <w:szCs w:val="24"/>
    </w:rPr>
  </w:style>
  <w:style w:type="character" w:customStyle="1" w:styleId="82">
    <w:name w:val="标题 Char"/>
    <w:qFormat/>
    <w:uiPriority w:val="10"/>
    <w:rPr>
      <w:rFonts w:ascii="Cambria" w:hAnsi="Cambria" w:cs="Times New Roman"/>
      <w:b/>
      <w:bCs/>
      <w:kern w:val="2"/>
      <w:sz w:val="32"/>
      <w:szCs w:val="32"/>
    </w:rPr>
  </w:style>
  <w:style w:type="character" w:customStyle="1" w:styleId="83">
    <w:name w:val="标题 2 Char"/>
    <w:semiHidden/>
    <w:qFormat/>
    <w:uiPriority w:val="9"/>
    <w:rPr>
      <w:rFonts w:ascii="Cambria" w:hAnsi="Cambria" w:eastAsia="宋体" w:cs="Times New Roman"/>
      <w:b/>
      <w:bCs/>
      <w:kern w:val="2"/>
      <w:sz w:val="32"/>
      <w:szCs w:val="32"/>
    </w:rPr>
  </w:style>
  <w:style w:type="character" w:customStyle="1" w:styleId="84">
    <w:name w:val="日期 字符"/>
    <w:semiHidden/>
    <w:qFormat/>
    <w:uiPriority w:val="0"/>
    <w:rPr>
      <w:rFonts w:ascii="Calibri" w:hAnsi="Calibri"/>
      <w:kern w:val="2"/>
      <w:sz w:val="21"/>
      <w:szCs w:val="24"/>
    </w:rPr>
  </w:style>
  <w:style w:type="character" w:customStyle="1" w:styleId="85">
    <w:name w:val="正文文本缩进 2 Char"/>
    <w:semiHidden/>
    <w:qFormat/>
    <w:uiPriority w:val="99"/>
    <w:rPr>
      <w:kern w:val="2"/>
      <w:sz w:val="21"/>
      <w:szCs w:val="24"/>
    </w:rPr>
  </w:style>
  <w:style w:type="character" w:customStyle="1" w:styleId="86">
    <w:name w:val="纯文本 Char"/>
    <w:semiHidden/>
    <w:qFormat/>
    <w:uiPriority w:val="99"/>
    <w:rPr>
      <w:rFonts w:ascii="宋体" w:hAnsi="Courier New" w:cs="Courier New"/>
      <w:kern w:val="2"/>
      <w:sz w:val="21"/>
      <w:szCs w:val="21"/>
    </w:rPr>
  </w:style>
  <w:style w:type="character" w:customStyle="1" w:styleId="87">
    <w:name w:val="标题 7 Char"/>
    <w:semiHidden/>
    <w:qFormat/>
    <w:uiPriority w:val="9"/>
    <w:rPr>
      <w:b/>
      <w:bCs/>
      <w:kern w:val="2"/>
      <w:sz w:val="24"/>
      <w:szCs w:val="24"/>
    </w:rPr>
  </w:style>
  <w:style w:type="character" w:customStyle="1" w:styleId="88">
    <w:name w:val="个人答复风格"/>
    <w:qFormat/>
    <w:uiPriority w:val="0"/>
    <w:rPr>
      <w:rFonts w:hint="default" w:ascii="Arial" w:hAnsi="Arial" w:eastAsia="宋体" w:cs="Arial"/>
      <w:color w:val="auto"/>
      <w:sz w:val="20"/>
    </w:rPr>
  </w:style>
  <w:style w:type="paragraph" w:customStyle="1" w:styleId="89">
    <w:name w:val="附录四级条标题"/>
    <w:basedOn w:val="90"/>
    <w:next w:val="94"/>
    <w:qFormat/>
    <w:uiPriority w:val="0"/>
    <w:pPr>
      <w:numPr>
        <w:ilvl w:val="5"/>
        <w:numId w:val="1"/>
      </w:numPr>
      <w:outlineLvl w:val="5"/>
    </w:pPr>
  </w:style>
  <w:style w:type="paragraph" w:customStyle="1" w:styleId="90">
    <w:name w:val="附录三级条标题"/>
    <w:basedOn w:val="91"/>
    <w:next w:val="94"/>
    <w:qFormat/>
    <w:uiPriority w:val="0"/>
    <w:pPr>
      <w:numPr>
        <w:ilvl w:val="4"/>
        <w:numId w:val="1"/>
      </w:numPr>
      <w:outlineLvl w:val="4"/>
    </w:pPr>
  </w:style>
  <w:style w:type="paragraph" w:customStyle="1" w:styleId="91">
    <w:name w:val="附录二级条标题"/>
    <w:basedOn w:val="92"/>
    <w:next w:val="94"/>
    <w:qFormat/>
    <w:uiPriority w:val="0"/>
    <w:pPr>
      <w:numPr>
        <w:ilvl w:val="3"/>
        <w:numId w:val="1"/>
      </w:numPr>
      <w:outlineLvl w:val="3"/>
    </w:pPr>
  </w:style>
  <w:style w:type="paragraph" w:customStyle="1" w:styleId="92">
    <w:name w:val="附录一级条标题"/>
    <w:basedOn w:val="93"/>
    <w:next w:val="94"/>
    <w:qFormat/>
    <w:uiPriority w:val="0"/>
    <w:pPr>
      <w:numPr>
        <w:ilvl w:val="2"/>
        <w:numId w:val="1"/>
      </w:numPr>
      <w:autoSpaceDN w:val="0"/>
      <w:spacing w:beforeLines="0" w:afterLines="0"/>
      <w:outlineLvl w:val="2"/>
    </w:pPr>
  </w:style>
  <w:style w:type="paragraph" w:customStyle="1" w:styleId="93">
    <w:name w:val="附录章标题"/>
    <w:next w:val="94"/>
    <w:qFormat/>
    <w:uiPriority w:val="0"/>
    <w:pPr>
      <w:numPr>
        <w:ilvl w:val="1"/>
        <w:numId w:val="1"/>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94">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95">
    <w:name w:val="列项◆（三级）"/>
    <w:qFormat/>
    <w:uiPriority w:val="0"/>
    <w:pPr>
      <w:numPr>
        <w:ilvl w:val="0"/>
        <w:numId w:val="2"/>
      </w:numPr>
      <w:tabs>
        <w:tab w:val="left" w:pos="960"/>
      </w:tabs>
      <w:ind w:left="800" w:leftChars="600" w:hanging="200" w:hangingChars="200"/>
    </w:pPr>
    <w:rPr>
      <w:rFonts w:ascii="宋体" w:hAnsi="Calibri" w:eastAsia="宋体" w:cs="Times New Roman"/>
      <w:sz w:val="21"/>
      <w:lang w:val="en-US" w:eastAsia="zh-CN" w:bidi="ar-SA"/>
    </w:rPr>
  </w:style>
  <w:style w:type="paragraph" w:customStyle="1" w:styleId="96">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97">
    <w:name w:val="_Style 24"/>
    <w:basedOn w:val="1"/>
    <w:next w:val="1"/>
    <w:unhideWhenUsed/>
    <w:qFormat/>
    <w:uiPriority w:val="39"/>
    <w:pPr>
      <w:ind w:left="3360" w:leftChars="1600"/>
    </w:pPr>
    <w:rPr>
      <w:rFonts w:ascii="Calibri" w:hAnsi="Calibri"/>
    </w:rPr>
  </w:style>
  <w:style w:type="paragraph" w:customStyle="1" w:styleId="98">
    <w:name w:val="实施日期"/>
    <w:basedOn w:val="99"/>
    <w:qFormat/>
    <w:uiPriority w:val="0"/>
    <w:pPr>
      <w:numPr>
        <w:ilvl w:val="4"/>
        <w:numId w:val="3"/>
      </w:numPr>
      <w:jc w:val="right"/>
    </w:pPr>
  </w:style>
  <w:style w:type="paragraph" w:customStyle="1" w:styleId="99">
    <w:name w:val="发布日期"/>
    <w:qFormat/>
    <w:uiPriority w:val="0"/>
    <w:rPr>
      <w:rFonts w:ascii="Calibri" w:hAnsi="Calibri" w:eastAsia="黑体" w:cs="Times New Roman"/>
      <w:sz w:val="28"/>
      <w:lang w:val="en-US" w:eastAsia="zh-CN" w:bidi="ar-SA"/>
    </w:rPr>
  </w:style>
  <w:style w:type="paragraph" w:customStyle="1" w:styleId="100">
    <w:name w:val="目次、标准名称标题"/>
    <w:basedOn w:val="101"/>
    <w:next w:val="94"/>
    <w:qFormat/>
    <w:uiPriority w:val="0"/>
    <w:pPr>
      <w:numPr>
        <w:ilvl w:val="0"/>
        <w:numId w:val="0"/>
      </w:numPr>
      <w:tabs>
        <w:tab w:val="left" w:pos="420"/>
      </w:tabs>
      <w:spacing w:line="460" w:lineRule="exact"/>
    </w:pPr>
  </w:style>
  <w:style w:type="paragraph" w:customStyle="1" w:styleId="101">
    <w:name w:val="前言、引言标题"/>
    <w:next w:val="1"/>
    <w:qFormat/>
    <w:uiPriority w:val="0"/>
    <w:pPr>
      <w:numPr>
        <w:ilvl w:val="0"/>
        <w:numId w:val="3"/>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102">
    <w:name w:val="正文表标题"/>
    <w:next w:val="94"/>
    <w:qFormat/>
    <w:uiPriority w:val="0"/>
    <w:pPr>
      <w:numPr>
        <w:ilvl w:val="0"/>
        <w:numId w:val="4"/>
      </w:numPr>
      <w:jc w:val="center"/>
    </w:pPr>
    <w:rPr>
      <w:rFonts w:ascii="黑体" w:hAnsi="Calibri" w:eastAsia="黑体" w:cs="Times New Roman"/>
      <w:sz w:val="21"/>
      <w:lang w:val="en-US" w:eastAsia="zh-CN" w:bidi="ar-SA"/>
    </w:rPr>
  </w:style>
  <w:style w:type="paragraph" w:customStyle="1" w:styleId="103">
    <w:name w:val="正文图标题"/>
    <w:next w:val="94"/>
    <w:qFormat/>
    <w:uiPriority w:val="0"/>
    <w:pPr>
      <w:numPr>
        <w:ilvl w:val="0"/>
        <w:numId w:val="5"/>
      </w:numPr>
      <w:jc w:val="center"/>
    </w:pPr>
    <w:rPr>
      <w:rFonts w:ascii="黑体" w:hAnsi="Calibri" w:eastAsia="黑体" w:cs="Times New Roman"/>
      <w:sz w:val="21"/>
      <w:lang w:val="en-US" w:eastAsia="zh-CN" w:bidi="ar-SA"/>
    </w:rPr>
  </w:style>
  <w:style w:type="paragraph" w:customStyle="1" w:styleId="104">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05">
    <w:name w:val="四级条标题"/>
    <w:basedOn w:val="106"/>
    <w:next w:val="94"/>
    <w:qFormat/>
    <w:uiPriority w:val="0"/>
    <w:pPr>
      <w:numPr>
        <w:ilvl w:val="5"/>
        <w:numId w:val="3"/>
      </w:numPr>
      <w:tabs>
        <w:tab w:val="left" w:pos="1680"/>
        <w:tab w:val="left" w:pos="2100"/>
      </w:tabs>
      <w:outlineLvl w:val="5"/>
    </w:pPr>
  </w:style>
  <w:style w:type="paragraph" w:customStyle="1" w:styleId="106">
    <w:name w:val="三级条标题"/>
    <w:basedOn w:val="107"/>
    <w:next w:val="94"/>
    <w:qFormat/>
    <w:uiPriority w:val="0"/>
    <w:pPr>
      <w:numPr>
        <w:ilvl w:val="4"/>
        <w:numId w:val="3"/>
      </w:numPr>
      <w:tabs>
        <w:tab w:val="left" w:pos="1680"/>
      </w:tabs>
      <w:outlineLvl w:val="4"/>
    </w:pPr>
  </w:style>
  <w:style w:type="paragraph" w:customStyle="1" w:styleId="107">
    <w:name w:val="二级条标题"/>
    <w:basedOn w:val="63"/>
    <w:next w:val="94"/>
    <w:qFormat/>
    <w:uiPriority w:val="0"/>
    <w:pPr>
      <w:numPr>
        <w:ilvl w:val="3"/>
        <w:numId w:val="3"/>
      </w:numPr>
      <w:tabs>
        <w:tab w:val="clear" w:pos="2160"/>
      </w:tabs>
      <w:spacing w:line="240" w:lineRule="auto"/>
      <w:jc w:val="left"/>
      <w:outlineLvl w:val="3"/>
    </w:pPr>
    <w:rPr>
      <w:rFonts w:ascii="Calibri" w:hAnsi="Calibri"/>
      <w:sz w:val="21"/>
      <w:lang w:val="en-US" w:eastAsia="zh-CN"/>
    </w:rPr>
  </w:style>
  <w:style w:type="paragraph" w:customStyle="1" w:styleId="108">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9">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110">
    <w:name w:val="参考文献、索引标题"/>
    <w:basedOn w:val="101"/>
    <w:next w:val="1"/>
    <w:qFormat/>
    <w:uiPriority w:val="0"/>
    <w:pPr>
      <w:numPr>
        <w:ilvl w:val="0"/>
        <w:numId w:val="0"/>
      </w:numPr>
      <w:spacing w:after="200"/>
    </w:pPr>
    <w:rPr>
      <w:sz w:val="21"/>
    </w:rPr>
  </w:style>
  <w:style w:type="paragraph" w:customStyle="1" w:styleId="111">
    <w:name w:val="封面正文"/>
    <w:qFormat/>
    <w:uiPriority w:val="0"/>
    <w:pPr>
      <w:jc w:val="both"/>
    </w:pPr>
    <w:rPr>
      <w:rFonts w:ascii="Calibri" w:hAnsi="Calibri" w:eastAsia="宋体" w:cs="Times New Roman"/>
      <w:lang w:val="en-US" w:eastAsia="zh-CN" w:bidi="ar-SA"/>
    </w:rPr>
  </w:style>
  <w:style w:type="paragraph" w:customStyle="1" w:styleId="112">
    <w:name w:val="段 + (符号) 宋体"/>
    <w:basedOn w:val="94"/>
    <w:qFormat/>
    <w:uiPriority w:val="0"/>
    <w:pPr>
      <w:ind w:firstLine="735" w:firstLineChars="350"/>
    </w:pPr>
  </w:style>
  <w:style w:type="paragraph" w:customStyle="1" w:styleId="113">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4">
    <w:name w:val="条文脚注"/>
    <w:basedOn w:val="19"/>
    <w:qFormat/>
    <w:uiPriority w:val="0"/>
    <w:pPr>
      <w:ind w:left="780" w:leftChars="200" w:hanging="360" w:hangingChars="200"/>
      <w:jc w:val="both"/>
    </w:pPr>
    <w:rPr>
      <w:rFonts w:ascii="宋体"/>
    </w:rPr>
  </w:style>
  <w:style w:type="paragraph" w:customStyle="1" w:styleId="115">
    <w:name w:val="列项——（一级）"/>
    <w:qFormat/>
    <w:uiPriority w:val="0"/>
    <w:pPr>
      <w:widowControl w:val="0"/>
      <w:numPr>
        <w:ilvl w:val="0"/>
        <w:numId w:val="6"/>
      </w:numPr>
      <w:tabs>
        <w:tab w:val="left" w:pos="854"/>
      </w:tabs>
      <w:ind w:leftChars="200" w:hangingChars="200"/>
      <w:jc w:val="both"/>
    </w:pPr>
    <w:rPr>
      <w:rFonts w:ascii="宋体" w:hAnsi="Calibri" w:eastAsia="宋体" w:cs="Times New Roman"/>
      <w:sz w:val="21"/>
      <w:lang w:val="en-US" w:eastAsia="zh-CN" w:bidi="ar-SA"/>
    </w:rPr>
  </w:style>
  <w:style w:type="paragraph" w:customStyle="1" w:styleId="116">
    <w:name w:val="示例"/>
    <w:next w:val="94"/>
    <w:qFormat/>
    <w:uiPriority w:val="0"/>
    <w:pPr>
      <w:numPr>
        <w:ilvl w:val="0"/>
        <w:numId w:val="7"/>
      </w:numPr>
      <w:tabs>
        <w:tab w:val="left" w:pos="816"/>
      </w:tabs>
      <w:ind w:firstLine="419" w:firstLineChars="233"/>
      <w:jc w:val="both"/>
    </w:pPr>
    <w:rPr>
      <w:rFonts w:ascii="宋体" w:hAnsi="Calibri" w:eastAsia="宋体" w:cs="Times New Roman"/>
      <w:sz w:val="18"/>
      <w:lang w:val="en-US" w:eastAsia="zh-CN" w:bidi="ar-SA"/>
    </w:rPr>
  </w:style>
  <w:style w:type="paragraph" w:customStyle="1" w:styleId="117">
    <w:name w:val="五级条标题"/>
    <w:basedOn w:val="105"/>
    <w:next w:val="94"/>
    <w:qFormat/>
    <w:uiPriority w:val="0"/>
    <w:pPr>
      <w:numPr>
        <w:ilvl w:val="6"/>
        <w:numId w:val="3"/>
      </w:numPr>
      <w:outlineLvl w:val="6"/>
    </w:pPr>
  </w:style>
  <w:style w:type="paragraph" w:customStyle="1" w:styleId="118">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119">
    <w:name w:val="注："/>
    <w:next w:val="94"/>
    <w:qFormat/>
    <w:uiPriority w:val="0"/>
    <w:pPr>
      <w:widowControl w:val="0"/>
      <w:numPr>
        <w:ilvl w:val="0"/>
        <w:numId w:val="8"/>
      </w:numPr>
      <w:autoSpaceDE w:val="0"/>
      <w:autoSpaceDN w:val="0"/>
      <w:jc w:val="both"/>
    </w:pPr>
    <w:rPr>
      <w:rFonts w:ascii="宋体" w:hAnsi="Calibri" w:eastAsia="宋体" w:cs="Times New Roman"/>
      <w:sz w:val="18"/>
      <w:lang w:val="en-US" w:eastAsia="zh-CN" w:bidi="ar-SA"/>
    </w:rPr>
  </w:style>
  <w:style w:type="paragraph" w:customStyle="1" w:styleId="120">
    <w:name w:val="文献分类号"/>
    <w:qFormat/>
    <w:uiPriority w:val="0"/>
    <w:pPr>
      <w:widowControl w:val="0"/>
    </w:pPr>
    <w:rPr>
      <w:rFonts w:ascii="Calibri" w:hAnsi="Calibri" w:eastAsia="黑体" w:cs="Times New Roman"/>
      <w:sz w:val="21"/>
      <w:lang w:val="en-US" w:eastAsia="zh-CN" w:bidi="ar-SA"/>
    </w:rPr>
  </w:style>
  <w:style w:type="paragraph" w:customStyle="1" w:styleId="121">
    <w:name w:val="附录标识"/>
    <w:basedOn w:val="101"/>
    <w:qFormat/>
    <w:uiPriority w:val="0"/>
    <w:pPr>
      <w:numPr>
        <w:ilvl w:val="0"/>
        <w:numId w:val="1"/>
      </w:numPr>
      <w:tabs>
        <w:tab w:val="left" w:pos="6405"/>
      </w:tabs>
      <w:spacing w:after="200"/>
    </w:pPr>
    <w:rPr>
      <w:sz w:val="21"/>
    </w:rPr>
  </w:style>
  <w:style w:type="paragraph" w:customStyle="1" w:styleId="122">
    <w:name w:val="标准书眉一"/>
    <w:qFormat/>
    <w:uiPriority w:val="0"/>
    <w:pPr>
      <w:jc w:val="both"/>
    </w:pPr>
    <w:rPr>
      <w:rFonts w:ascii="Calibri" w:hAnsi="Calibri" w:eastAsia="宋体" w:cs="Times New Roman"/>
      <w:lang w:val="en-US" w:eastAsia="zh-CN" w:bidi="ar-SA"/>
    </w:rPr>
  </w:style>
  <w:style w:type="paragraph" w:customStyle="1" w:styleId="123">
    <w:name w:val="图表脚注"/>
    <w:next w:val="94"/>
    <w:qFormat/>
    <w:uiPriority w:val="0"/>
    <w:pPr>
      <w:numPr>
        <w:ilvl w:val="5"/>
        <w:numId w:val="3"/>
      </w:numPr>
      <w:jc w:val="both"/>
    </w:pPr>
    <w:rPr>
      <w:rFonts w:ascii="宋体" w:hAnsi="Calibri" w:eastAsia="宋体" w:cs="Times New Roman"/>
      <w:sz w:val="18"/>
      <w:lang w:val="en-US" w:eastAsia="zh-CN" w:bidi="ar-SA"/>
    </w:rPr>
  </w:style>
  <w:style w:type="paragraph" w:customStyle="1" w:styleId="124">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125">
    <w:name w:val="附录图标题"/>
    <w:next w:val="94"/>
    <w:qFormat/>
    <w:uiPriority w:val="0"/>
    <w:pPr>
      <w:numPr>
        <w:ilvl w:val="0"/>
        <w:numId w:val="9"/>
      </w:numPr>
      <w:tabs>
        <w:tab w:val="left" w:pos="360"/>
      </w:tabs>
      <w:jc w:val="center"/>
    </w:pPr>
    <w:rPr>
      <w:rFonts w:ascii="黑体" w:hAnsi="Calibri" w:eastAsia="黑体" w:cs="Times New Roman"/>
      <w:sz w:val="21"/>
      <w:lang w:val="en-US" w:eastAsia="zh-CN" w:bidi="ar-SA"/>
    </w:rPr>
  </w:style>
  <w:style w:type="paragraph" w:customStyle="1" w:styleId="126">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127">
    <w:name w:val="标准书眉_偶数页"/>
    <w:basedOn w:val="109"/>
    <w:next w:val="1"/>
    <w:qFormat/>
    <w:uiPriority w:val="0"/>
    <w:pPr>
      <w:jc w:val="left"/>
    </w:pPr>
  </w:style>
  <w:style w:type="paragraph" w:customStyle="1" w:styleId="128">
    <w:name w:val="列项●（二级）"/>
    <w:qFormat/>
    <w:uiPriority w:val="0"/>
    <w:pPr>
      <w:numPr>
        <w:ilvl w:val="0"/>
        <w:numId w:val="10"/>
      </w:numPr>
      <w:tabs>
        <w:tab w:val="left" w:pos="760"/>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29">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paragraph" w:customStyle="1" w:styleId="130">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styleId="131">
    <w:name w:val="List Paragraph"/>
    <w:basedOn w:val="1"/>
    <w:qFormat/>
    <w:uiPriority w:val="34"/>
    <w:pPr>
      <w:ind w:firstLine="420" w:firstLineChars="200"/>
    </w:pPr>
    <w:rPr>
      <w:rFonts w:ascii="Calibri" w:hAnsi="Calibri"/>
      <w:szCs w:val="22"/>
    </w:rPr>
  </w:style>
  <w:style w:type="paragraph" w:customStyle="1" w:styleId="132">
    <w:name w:val="标准书脚_偶数页"/>
    <w:qFormat/>
    <w:uiPriority w:val="0"/>
    <w:pPr>
      <w:spacing w:before="120"/>
    </w:pPr>
    <w:rPr>
      <w:rFonts w:ascii="Calibri" w:hAnsi="Calibri" w:eastAsia="宋体" w:cs="Times New Roman"/>
      <w:sz w:val="18"/>
      <w:lang w:val="en-US" w:eastAsia="zh-CN" w:bidi="ar-SA"/>
    </w:rPr>
  </w:style>
  <w:style w:type="paragraph" w:customStyle="1" w:styleId="13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34">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135">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136">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37">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138">
    <w:name w:val="其他发布部门"/>
    <w:basedOn w:val="139"/>
    <w:qFormat/>
    <w:uiPriority w:val="0"/>
    <w:pPr>
      <w:spacing w:line="0" w:lineRule="atLeast"/>
    </w:pPr>
    <w:rPr>
      <w:rFonts w:ascii="黑体" w:eastAsia="黑体"/>
      <w:b w:val="0"/>
    </w:rPr>
  </w:style>
  <w:style w:type="paragraph" w:customStyle="1" w:styleId="139">
    <w:name w:val="发布部门"/>
    <w:next w:val="94"/>
    <w:qFormat/>
    <w:uiPriority w:val="0"/>
    <w:pPr>
      <w:jc w:val="center"/>
    </w:pPr>
    <w:rPr>
      <w:rFonts w:ascii="宋体" w:hAnsi="Calibri" w:eastAsia="宋体" w:cs="Times New Roman"/>
      <w:b/>
      <w:spacing w:val="20"/>
      <w:w w:val="135"/>
      <w:sz w:val="36"/>
      <w:lang w:val="en-US" w:eastAsia="zh-CN" w:bidi="ar-SA"/>
    </w:rPr>
  </w:style>
  <w:style w:type="paragraph" w:customStyle="1" w:styleId="140">
    <w:name w:val="章标题"/>
    <w:next w:val="94"/>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41">
    <w:name w:val="附录五级条标题"/>
    <w:basedOn w:val="89"/>
    <w:next w:val="94"/>
    <w:qFormat/>
    <w:uiPriority w:val="0"/>
    <w:pPr>
      <w:numPr>
        <w:ilvl w:val="6"/>
        <w:numId w:val="1"/>
      </w:numPr>
      <w:outlineLvl w:val="6"/>
    </w:pPr>
  </w:style>
  <w:style w:type="paragraph" w:customStyle="1" w:styleId="142">
    <w:name w:val="列出段落1"/>
    <w:basedOn w:val="1"/>
    <w:qFormat/>
    <w:uiPriority w:val="34"/>
    <w:pPr>
      <w:ind w:firstLine="420" w:firstLineChars="200"/>
    </w:pPr>
    <w:rPr>
      <w:rFonts w:ascii="Calibri" w:hAnsi="Calibri"/>
      <w:szCs w:val="22"/>
    </w:rPr>
  </w:style>
  <w:style w:type="paragraph" w:customStyle="1" w:styleId="143">
    <w:name w:val="注×："/>
    <w:qFormat/>
    <w:uiPriority w:val="0"/>
    <w:pPr>
      <w:widowControl w:val="0"/>
      <w:numPr>
        <w:ilvl w:val="0"/>
        <w:numId w:val="11"/>
      </w:numPr>
      <w:tabs>
        <w:tab w:val="left" w:pos="630"/>
      </w:tabs>
      <w:autoSpaceDE w:val="0"/>
      <w:autoSpaceDN w:val="0"/>
      <w:jc w:val="both"/>
    </w:pPr>
    <w:rPr>
      <w:rFonts w:ascii="宋体" w:hAnsi="Calibri" w:eastAsia="宋体" w:cs="Times New Roman"/>
      <w:sz w:val="18"/>
      <w:lang w:val="en-US" w:eastAsia="zh-CN" w:bidi="ar-SA"/>
    </w:rPr>
  </w:style>
  <w:style w:type="paragraph" w:customStyle="1" w:styleId="14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45">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46">
    <w:name w:val="封面标准号2"/>
    <w:basedOn w:val="135"/>
    <w:qFormat/>
    <w:uiPriority w:val="0"/>
    <w:pPr>
      <w:adjustRightInd w:val="0"/>
      <w:spacing w:before="357" w:line="280" w:lineRule="exact"/>
    </w:pPr>
  </w:style>
  <w:style w:type="paragraph" w:customStyle="1" w:styleId="147">
    <w:name w:val="附录表标题"/>
    <w:next w:val="94"/>
    <w:qFormat/>
    <w:uiPriority w:val="0"/>
    <w:pPr>
      <w:numPr>
        <w:ilvl w:val="0"/>
        <w:numId w:val="12"/>
      </w:numPr>
      <w:tabs>
        <w:tab w:val="left" w:pos="360"/>
      </w:tabs>
      <w:jc w:val="center"/>
    </w:pPr>
    <w:rPr>
      <w:rFonts w:ascii="黑体" w:hAnsi="Calibri" w:eastAsia="黑体" w:cs="Times New Roman"/>
      <w:kern w:val="21"/>
      <w:sz w:val="21"/>
      <w:lang w:val="en-US" w:eastAsia="zh-CN" w:bidi="ar-SA"/>
    </w:rPr>
  </w:style>
  <w:style w:type="paragraph" w:customStyle="1" w:styleId="148">
    <w:name w:val="封面标准代替信息"/>
    <w:basedOn w:val="146"/>
    <w:qFormat/>
    <w:uiPriority w:val="0"/>
    <w:pPr>
      <w:spacing w:before="57"/>
    </w:pPr>
    <w:rPr>
      <w:rFonts w:ascii="宋体"/>
      <w:sz w:val="21"/>
    </w:rPr>
  </w:style>
  <w:style w:type="paragraph" w:customStyle="1" w:styleId="149">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5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2807</Words>
  <Characters>3156</Characters>
  <Lines>33</Lines>
  <Paragraphs>9</Paragraphs>
  <TotalTime>1</TotalTime>
  <ScaleCrop>false</ScaleCrop>
  <LinksUpToDate>false</LinksUpToDate>
  <CharactersWithSpaces>3283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2022-12-13T08:21:00Z</dcterms:created>
  <dc:creator>Legend User</dc:creator>
  <cp:lastModifiedBy>胡波</cp:lastModifiedBy>
  <cp:lastPrinted>2023-05-09T02:30:00Z</cp:lastPrinted>
  <dcterms:modified xsi:type="dcterms:W3CDTF">2025-06-27T08:58:52Z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E102B3C60A8F45999A3FA5DD6A5D0209_13</vt:lpwstr>
  </property>
  <property fmtid="{D5CDD505-2E9C-101B-9397-08002B2CF9AE}" pid="4" name="KSOTemplateDocerSaveRecord">
    <vt:lpwstr>eyJoZGlkIjoiODJjYTI0ZjM5ODhlMWI5ODAyMDAzYjFhMTE5YmNmYzEiLCJ1c2VySWQiOiIzMjkzNzE3NDgifQ==</vt:lpwstr>
  </property>
</Properties>
</file>